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A0D14" w14:textId="77777777" w:rsidR="002E11B0" w:rsidRPr="00177907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...............................................................</w:t>
      </w:r>
      <w:r w:rsidRPr="00177907">
        <w:rPr>
          <w:rFonts w:ascii="Arial" w:hAnsi="Arial" w:cs="Arial"/>
          <w:sz w:val="22"/>
          <w:szCs w:val="22"/>
        </w:rPr>
        <w:tab/>
      </w:r>
    </w:p>
    <w:p w14:paraId="74E497B9" w14:textId="4D6CE895" w:rsidR="002E11B0" w:rsidRPr="00177907" w:rsidRDefault="002E11B0" w:rsidP="002E11B0">
      <w:pPr>
        <w:pStyle w:val="Nagwek2"/>
        <w:numPr>
          <w:ilvl w:val="1"/>
          <w:numId w:val="1"/>
        </w:numPr>
        <w:ind w:left="0"/>
        <w:rPr>
          <w:rFonts w:ascii="Arial" w:hAnsi="Arial" w:cs="Arial"/>
          <w:sz w:val="18"/>
          <w:szCs w:val="18"/>
        </w:rPr>
      </w:pPr>
      <w:r w:rsidRPr="0017790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177907">
        <w:rPr>
          <w:rFonts w:ascii="Arial" w:hAnsi="Arial" w:cs="Arial"/>
          <w:b w:val="0"/>
          <w:bCs w:val="0"/>
          <w:sz w:val="22"/>
          <w:szCs w:val="22"/>
        </w:rPr>
        <w:t xml:space="preserve">    </w:t>
      </w:r>
      <w:r w:rsidRPr="0017790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177907">
        <w:rPr>
          <w:rFonts w:ascii="Arial" w:hAnsi="Arial" w:cs="Arial"/>
          <w:b w:val="0"/>
          <w:sz w:val="18"/>
          <w:szCs w:val="18"/>
        </w:rPr>
        <w:t>(pieczęć adresowa Wykonawcy/lidera konsorcjum*)</w:t>
      </w:r>
      <w:r w:rsidRPr="00177907">
        <w:rPr>
          <w:rFonts w:ascii="Arial" w:hAnsi="Arial" w:cs="Arial"/>
          <w:b w:val="0"/>
          <w:sz w:val="18"/>
          <w:szCs w:val="18"/>
        </w:rPr>
        <w:tab/>
      </w:r>
    </w:p>
    <w:p w14:paraId="009D7DC9" w14:textId="77777777" w:rsidR="002E11B0" w:rsidRPr="00177907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ab/>
      </w:r>
      <w:r w:rsidRPr="00177907">
        <w:rPr>
          <w:rFonts w:ascii="Arial" w:hAnsi="Arial" w:cs="Arial"/>
          <w:b/>
          <w:bCs/>
          <w:sz w:val="22"/>
          <w:szCs w:val="22"/>
        </w:rPr>
        <w:tab/>
      </w:r>
      <w:r w:rsidRPr="00177907">
        <w:rPr>
          <w:rFonts w:ascii="Arial" w:hAnsi="Arial" w:cs="Arial"/>
          <w:b/>
          <w:bCs/>
          <w:sz w:val="22"/>
          <w:szCs w:val="22"/>
        </w:rPr>
        <w:tab/>
        <w:t xml:space="preserve">     </w:t>
      </w:r>
      <w:r w:rsidRPr="00177907">
        <w:rPr>
          <w:rFonts w:ascii="Arial" w:hAnsi="Arial" w:cs="Arial"/>
          <w:b/>
          <w:bCs/>
          <w:sz w:val="22"/>
          <w:szCs w:val="22"/>
        </w:rPr>
        <w:tab/>
      </w:r>
      <w:r w:rsidRPr="00177907">
        <w:rPr>
          <w:rFonts w:ascii="Arial" w:hAnsi="Arial" w:cs="Arial"/>
          <w:b/>
          <w:bCs/>
          <w:sz w:val="22"/>
          <w:szCs w:val="22"/>
        </w:rPr>
        <w:tab/>
        <w:t xml:space="preserve">     </w:t>
      </w:r>
    </w:p>
    <w:p w14:paraId="34EF38F3" w14:textId="77777777" w:rsidR="002E11B0" w:rsidRPr="00177907" w:rsidRDefault="002E11B0" w:rsidP="002E11B0">
      <w:pPr>
        <w:jc w:val="both"/>
        <w:rPr>
          <w:rFonts w:ascii="Arial" w:hAnsi="Arial" w:cs="Arial"/>
          <w:sz w:val="22"/>
          <w:szCs w:val="22"/>
        </w:rPr>
      </w:pPr>
    </w:p>
    <w:p w14:paraId="58688D35" w14:textId="77777777" w:rsidR="002E11B0" w:rsidRPr="00177907" w:rsidRDefault="002E11B0" w:rsidP="002E11B0">
      <w:pPr>
        <w:pStyle w:val="Nagwek3"/>
        <w:numPr>
          <w:ilvl w:val="2"/>
          <w:numId w:val="1"/>
        </w:numPr>
        <w:rPr>
          <w:rFonts w:ascii="Arial" w:hAnsi="Arial" w:cs="Arial"/>
          <w:bCs/>
          <w:sz w:val="22"/>
          <w:szCs w:val="22"/>
        </w:rPr>
      </w:pPr>
      <w:r w:rsidRPr="00177907">
        <w:rPr>
          <w:rFonts w:ascii="Arial" w:hAnsi="Arial" w:cs="Arial"/>
          <w:i w:val="0"/>
          <w:sz w:val="22"/>
          <w:szCs w:val="22"/>
        </w:rPr>
        <w:t>OFERTA</w:t>
      </w:r>
    </w:p>
    <w:p w14:paraId="3DFE01CF" w14:textId="77777777" w:rsidR="002E11B0" w:rsidRPr="00177907" w:rsidRDefault="002E11B0" w:rsidP="002E11B0">
      <w:pPr>
        <w:widowControl w:val="0"/>
        <w:autoSpaceDE w:val="0"/>
        <w:rPr>
          <w:rFonts w:ascii="Arial" w:hAnsi="Arial" w:cs="Arial"/>
          <w:bCs/>
          <w:iCs/>
          <w:sz w:val="22"/>
          <w:szCs w:val="22"/>
        </w:rPr>
      </w:pPr>
    </w:p>
    <w:p w14:paraId="5878C652" w14:textId="7CFDD3E5" w:rsidR="002E11B0" w:rsidRPr="00177907" w:rsidRDefault="002E11B0" w:rsidP="002E11B0">
      <w:pPr>
        <w:widowControl w:val="0"/>
        <w:autoSpaceDE w:val="0"/>
        <w:rPr>
          <w:rFonts w:ascii="Arial" w:hAnsi="Arial" w:cs="Arial"/>
          <w:bCs/>
          <w:iCs/>
          <w:sz w:val="22"/>
          <w:szCs w:val="22"/>
        </w:rPr>
      </w:pPr>
      <w:r w:rsidRPr="00177907">
        <w:rPr>
          <w:rFonts w:ascii="Arial" w:hAnsi="Arial" w:cs="Arial"/>
          <w:bCs/>
          <w:iCs/>
          <w:sz w:val="22"/>
          <w:szCs w:val="22"/>
        </w:rPr>
        <w:t>Nazwa i adres Wykonawcy: .......................................................................................................</w:t>
      </w:r>
    </w:p>
    <w:p w14:paraId="1F57ACD8" w14:textId="7D6F7F56" w:rsidR="002E11B0" w:rsidRPr="00177907" w:rsidRDefault="002E11B0" w:rsidP="002E11B0">
      <w:pPr>
        <w:widowControl w:val="0"/>
        <w:autoSpaceDE w:val="0"/>
        <w:rPr>
          <w:rFonts w:ascii="Arial" w:hAnsi="Arial" w:cs="Arial"/>
          <w:bCs/>
          <w:iCs/>
          <w:sz w:val="18"/>
          <w:szCs w:val="18"/>
        </w:rPr>
      </w:pPr>
      <w:r w:rsidRPr="00177907">
        <w:rPr>
          <w:rFonts w:ascii="Arial" w:hAnsi="Arial" w:cs="Arial"/>
          <w:bCs/>
          <w:iCs/>
          <w:sz w:val="22"/>
          <w:szCs w:val="22"/>
        </w:rPr>
        <w:t xml:space="preserve">                                       </w:t>
      </w:r>
      <w:r w:rsidRPr="00177907">
        <w:rPr>
          <w:rFonts w:ascii="Arial" w:hAnsi="Arial" w:cs="Arial"/>
          <w:bCs/>
          <w:iCs/>
          <w:sz w:val="18"/>
          <w:szCs w:val="18"/>
        </w:rPr>
        <w:t>(w przypadku oferty wspólnej/konsorcjum zamieścić odpowiednio dane wspólników)</w:t>
      </w:r>
    </w:p>
    <w:p w14:paraId="6DD14DFC" w14:textId="2DEA9E59" w:rsidR="002E11B0" w:rsidRPr="00177907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……………………………………………………………………..…………………………</w:t>
      </w:r>
      <w:r w:rsidR="00177907">
        <w:rPr>
          <w:rFonts w:ascii="Arial" w:hAnsi="Arial" w:cs="Arial"/>
          <w:bCs/>
          <w:iCs/>
          <w:sz w:val="22"/>
          <w:szCs w:val="22"/>
          <w:lang w:val="en-US"/>
        </w:rPr>
        <w:t>………..</w:t>
      </w: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</w:t>
      </w:r>
    </w:p>
    <w:p w14:paraId="11A9B6D5" w14:textId="072B54AA" w:rsidR="002E11B0" w:rsidRPr="00177907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REGON: …………………………………………………………</w:t>
      </w:r>
      <w:proofErr w:type="gramStart"/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…..</w:t>
      </w:r>
      <w:proofErr w:type="gramEnd"/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……</w:t>
      </w:r>
      <w:r w:rsidR="00031B7D" w:rsidRPr="00177907">
        <w:rPr>
          <w:rFonts w:ascii="Arial" w:hAnsi="Arial" w:cs="Arial"/>
          <w:bCs/>
          <w:iCs/>
          <w:sz w:val="22"/>
          <w:szCs w:val="22"/>
          <w:lang w:val="en-US"/>
        </w:rPr>
        <w:t>………………….</w:t>
      </w: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……</w:t>
      </w:r>
      <w:r w:rsidR="00177907">
        <w:rPr>
          <w:rFonts w:ascii="Arial" w:hAnsi="Arial" w:cs="Arial"/>
          <w:bCs/>
          <w:iCs/>
          <w:sz w:val="22"/>
          <w:szCs w:val="22"/>
          <w:lang w:val="en-US"/>
        </w:rPr>
        <w:t>…</w:t>
      </w: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</w:t>
      </w:r>
    </w:p>
    <w:p w14:paraId="36D7CDA4" w14:textId="5BC1A414" w:rsidR="002E11B0" w:rsidRPr="00177907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NIP: ………………………………………………………………</w:t>
      </w:r>
      <w:proofErr w:type="gramStart"/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…..</w:t>
      </w:r>
      <w:proofErr w:type="gramEnd"/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………</w:t>
      </w:r>
      <w:r w:rsidR="00031B7D" w:rsidRPr="00177907">
        <w:rPr>
          <w:rFonts w:ascii="Arial" w:hAnsi="Arial" w:cs="Arial"/>
          <w:bCs/>
          <w:iCs/>
          <w:sz w:val="22"/>
          <w:szCs w:val="22"/>
          <w:lang w:val="en-US"/>
        </w:rPr>
        <w:t>…….……………</w:t>
      </w: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………</w:t>
      </w:r>
    </w:p>
    <w:p w14:paraId="0FF8D244" w14:textId="186F0293" w:rsidR="002E11B0" w:rsidRPr="00177907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Tel./fax.: …………….......................................................................................</w:t>
      </w:r>
      <w:r w:rsidR="00031B7D" w:rsidRPr="00177907">
        <w:rPr>
          <w:rFonts w:ascii="Arial" w:hAnsi="Arial" w:cs="Arial"/>
          <w:bCs/>
          <w:iCs/>
          <w:sz w:val="22"/>
          <w:szCs w:val="22"/>
          <w:lang w:val="en-US"/>
        </w:rPr>
        <w:t>............................</w:t>
      </w:r>
    </w:p>
    <w:p w14:paraId="57A72B55" w14:textId="021319E5" w:rsidR="002E11B0" w:rsidRPr="00177907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177907">
        <w:rPr>
          <w:rFonts w:ascii="Arial" w:hAnsi="Arial" w:cs="Arial"/>
          <w:bCs/>
          <w:iCs/>
          <w:sz w:val="22"/>
          <w:szCs w:val="22"/>
          <w:lang w:val="en-US"/>
        </w:rPr>
        <w:t>E-mail: ………………………………………………………………...…...……</w:t>
      </w:r>
      <w:r w:rsidR="00031B7D" w:rsidRPr="00177907">
        <w:rPr>
          <w:rFonts w:ascii="Arial" w:hAnsi="Arial" w:cs="Arial"/>
          <w:bCs/>
          <w:iCs/>
          <w:sz w:val="22"/>
          <w:szCs w:val="22"/>
          <w:lang w:val="en-US"/>
        </w:rPr>
        <w:t>…………………</w:t>
      </w:r>
      <w:r w:rsidR="00177907">
        <w:rPr>
          <w:rFonts w:ascii="Arial" w:hAnsi="Arial" w:cs="Arial"/>
          <w:bCs/>
          <w:iCs/>
          <w:sz w:val="22"/>
          <w:szCs w:val="22"/>
          <w:lang w:val="en-US"/>
        </w:rPr>
        <w:t>……</w:t>
      </w:r>
    </w:p>
    <w:p w14:paraId="03D415BB" w14:textId="73CEA9FA" w:rsidR="00031B7D" w:rsidRPr="00177907" w:rsidRDefault="00031B7D" w:rsidP="002E11B0">
      <w:pPr>
        <w:widowControl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b/>
          <w:iCs/>
          <w:sz w:val="22"/>
          <w:szCs w:val="22"/>
          <w:u w:val="single"/>
        </w:rPr>
        <w:t>Dane umożliwiające dostęp do aktualnego KRS/</w:t>
      </w:r>
      <w:proofErr w:type="spellStart"/>
      <w:r w:rsidRPr="00177907">
        <w:rPr>
          <w:rFonts w:ascii="Arial" w:hAnsi="Arial" w:cs="Arial"/>
          <w:b/>
          <w:iCs/>
          <w:sz w:val="22"/>
          <w:szCs w:val="22"/>
          <w:u w:val="single"/>
        </w:rPr>
        <w:t>CEiIDK</w:t>
      </w:r>
      <w:proofErr w:type="spellEnd"/>
      <w:r w:rsidRPr="00177907">
        <w:rPr>
          <w:rFonts w:ascii="Arial" w:hAnsi="Arial" w:cs="Arial"/>
          <w:b/>
          <w:iCs/>
          <w:sz w:val="22"/>
          <w:szCs w:val="22"/>
          <w:u w:val="single"/>
        </w:rPr>
        <w:t xml:space="preserve"> https:</w:t>
      </w:r>
      <w:r w:rsidRPr="00177907">
        <w:rPr>
          <w:rFonts w:ascii="Arial" w:hAnsi="Arial" w:cs="Arial"/>
          <w:bCs/>
          <w:iCs/>
          <w:sz w:val="22"/>
          <w:szCs w:val="22"/>
        </w:rPr>
        <w:t xml:space="preserve"> ……………………………………………</w:t>
      </w:r>
      <w:r w:rsidR="00177907">
        <w:rPr>
          <w:rFonts w:ascii="Arial" w:hAnsi="Arial" w:cs="Arial"/>
          <w:bCs/>
          <w:iCs/>
          <w:sz w:val="22"/>
          <w:szCs w:val="22"/>
        </w:rPr>
        <w:t>………………………………………………………</w:t>
      </w:r>
      <w:proofErr w:type="gramStart"/>
      <w:r w:rsidR="00177907">
        <w:rPr>
          <w:rFonts w:ascii="Arial" w:hAnsi="Arial" w:cs="Arial"/>
          <w:bCs/>
          <w:iCs/>
          <w:sz w:val="22"/>
          <w:szCs w:val="22"/>
        </w:rPr>
        <w:t>……</w:t>
      </w:r>
      <w:r w:rsidRPr="00177907">
        <w:rPr>
          <w:rFonts w:ascii="Arial" w:hAnsi="Arial" w:cs="Arial"/>
          <w:bCs/>
          <w:iCs/>
          <w:sz w:val="22"/>
          <w:szCs w:val="22"/>
        </w:rPr>
        <w:t>.</w:t>
      </w:r>
      <w:proofErr w:type="gramEnd"/>
      <w:r w:rsidRPr="00177907">
        <w:rPr>
          <w:rFonts w:ascii="Arial" w:hAnsi="Arial" w:cs="Arial"/>
          <w:bCs/>
          <w:iCs/>
          <w:sz w:val="22"/>
          <w:szCs w:val="22"/>
        </w:rPr>
        <w:t>.</w:t>
      </w:r>
    </w:p>
    <w:p w14:paraId="4336314C" w14:textId="77777777" w:rsidR="002E11B0" w:rsidRPr="00177907" w:rsidRDefault="002E11B0" w:rsidP="002E11B0">
      <w:pPr>
        <w:widowControl w:val="0"/>
        <w:autoSpaceDE w:val="0"/>
        <w:rPr>
          <w:rFonts w:ascii="Arial" w:hAnsi="Arial" w:cs="Arial"/>
          <w:sz w:val="22"/>
          <w:szCs w:val="22"/>
        </w:rPr>
      </w:pPr>
    </w:p>
    <w:p w14:paraId="110E0D26" w14:textId="1BF5CA07" w:rsidR="002E11B0" w:rsidRPr="00177907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W odpowiedzi na ogłoszenie o przetargu prowadzonym w trybie podstawowym bez negocjacji, na podstawie przepisów z art. 275 pkt 1 ustawy z dnia 11 września 20</w:t>
      </w:r>
      <w:r w:rsidR="0016621B" w:rsidRPr="00177907">
        <w:rPr>
          <w:rFonts w:ascii="Arial" w:hAnsi="Arial" w:cs="Arial"/>
          <w:sz w:val="22"/>
          <w:szCs w:val="22"/>
        </w:rPr>
        <w:t>1</w:t>
      </w:r>
      <w:r w:rsidRPr="00177907">
        <w:rPr>
          <w:rFonts w:ascii="Arial" w:hAnsi="Arial" w:cs="Arial"/>
          <w:sz w:val="22"/>
          <w:szCs w:val="22"/>
        </w:rPr>
        <w:t>9 Prawo zamówień publicznych</w:t>
      </w:r>
      <w:r w:rsidR="0016621B" w:rsidRPr="00177907">
        <w:rPr>
          <w:rFonts w:ascii="Arial" w:hAnsi="Arial" w:cs="Arial"/>
          <w:sz w:val="22"/>
          <w:szCs w:val="22"/>
        </w:rPr>
        <w:t xml:space="preserve"> </w:t>
      </w:r>
      <w:r w:rsidR="004B1289" w:rsidRPr="00177907">
        <w:rPr>
          <w:rFonts w:ascii="Arial" w:hAnsi="Arial" w:cs="Arial"/>
          <w:sz w:val="22"/>
          <w:szCs w:val="22"/>
        </w:rPr>
        <w:t>(</w:t>
      </w:r>
      <w:r w:rsidR="0016621B" w:rsidRPr="00177907">
        <w:rPr>
          <w:rFonts w:ascii="Arial" w:hAnsi="Arial" w:cs="Arial"/>
          <w:sz w:val="22"/>
          <w:szCs w:val="22"/>
        </w:rPr>
        <w:t>Dz.U. z 202</w:t>
      </w:r>
      <w:r w:rsidR="00135042">
        <w:rPr>
          <w:rFonts w:ascii="Arial" w:hAnsi="Arial" w:cs="Arial"/>
          <w:sz w:val="22"/>
          <w:szCs w:val="22"/>
        </w:rPr>
        <w:t>4</w:t>
      </w:r>
      <w:r w:rsidR="0016621B" w:rsidRPr="00177907">
        <w:rPr>
          <w:rFonts w:ascii="Arial" w:hAnsi="Arial" w:cs="Arial"/>
          <w:sz w:val="22"/>
          <w:szCs w:val="22"/>
        </w:rPr>
        <w:t>, poz. 1</w:t>
      </w:r>
      <w:r w:rsidR="00135042">
        <w:rPr>
          <w:rFonts w:ascii="Arial" w:hAnsi="Arial" w:cs="Arial"/>
          <w:sz w:val="22"/>
          <w:szCs w:val="22"/>
        </w:rPr>
        <w:t>320</w:t>
      </w:r>
      <w:r w:rsidR="0016621B" w:rsidRPr="00177907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16621B" w:rsidRPr="00177907">
        <w:rPr>
          <w:rFonts w:ascii="Arial" w:hAnsi="Arial" w:cs="Arial"/>
          <w:sz w:val="22"/>
          <w:szCs w:val="22"/>
        </w:rPr>
        <w:t>późn</w:t>
      </w:r>
      <w:proofErr w:type="spellEnd"/>
      <w:r w:rsidR="0016621B" w:rsidRPr="00177907">
        <w:rPr>
          <w:rFonts w:ascii="Arial" w:hAnsi="Arial" w:cs="Arial"/>
          <w:sz w:val="22"/>
          <w:szCs w:val="22"/>
        </w:rPr>
        <w:t>. zm.)</w:t>
      </w:r>
      <w:r w:rsidRPr="00177907">
        <w:rPr>
          <w:rFonts w:ascii="Arial" w:hAnsi="Arial" w:cs="Arial"/>
          <w:sz w:val="22"/>
          <w:szCs w:val="22"/>
        </w:rPr>
        <w:t>, opublikowane w Biuletynie Zamówień Publicznych w dniu</w:t>
      </w:r>
      <w:r w:rsidR="007C7A4A" w:rsidRPr="00177907">
        <w:rPr>
          <w:rFonts w:ascii="Arial" w:hAnsi="Arial" w:cs="Arial"/>
          <w:sz w:val="22"/>
          <w:szCs w:val="22"/>
        </w:rPr>
        <w:t xml:space="preserve"> </w:t>
      </w:r>
      <w:r w:rsidR="003007C4">
        <w:rPr>
          <w:rFonts w:ascii="Arial" w:hAnsi="Arial" w:cs="Arial"/>
          <w:sz w:val="22"/>
          <w:szCs w:val="22"/>
        </w:rPr>
        <w:t>27 kwietnia</w:t>
      </w:r>
      <w:r w:rsidR="00D47CE0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>202</w:t>
      </w:r>
      <w:r w:rsidR="003007C4">
        <w:rPr>
          <w:rFonts w:ascii="Arial" w:hAnsi="Arial" w:cs="Arial"/>
          <w:sz w:val="22"/>
          <w:szCs w:val="22"/>
        </w:rPr>
        <w:t>6</w:t>
      </w:r>
      <w:r w:rsidRPr="00177907">
        <w:rPr>
          <w:rFonts w:ascii="Arial" w:hAnsi="Arial" w:cs="Arial"/>
          <w:sz w:val="22"/>
          <w:szCs w:val="22"/>
        </w:rPr>
        <w:t xml:space="preserve"> roku nr </w:t>
      </w:r>
      <w:proofErr w:type="gramStart"/>
      <w:r w:rsidRPr="00177907">
        <w:rPr>
          <w:rFonts w:ascii="Arial" w:hAnsi="Arial" w:cs="Arial"/>
          <w:sz w:val="22"/>
          <w:szCs w:val="22"/>
        </w:rPr>
        <w:t xml:space="preserve">ogłoszenia </w:t>
      </w:r>
      <w:r w:rsidR="00091BBE" w:rsidRPr="00177907">
        <w:rPr>
          <w:rFonts w:ascii="Arial" w:hAnsi="Arial" w:cs="Arial"/>
          <w:sz w:val="22"/>
          <w:szCs w:val="22"/>
        </w:rPr>
        <w:t xml:space="preserve"> 202</w:t>
      </w:r>
      <w:r w:rsidR="003007C4">
        <w:rPr>
          <w:rFonts w:ascii="Arial" w:hAnsi="Arial" w:cs="Arial"/>
          <w:sz w:val="22"/>
          <w:szCs w:val="22"/>
        </w:rPr>
        <w:t>6</w:t>
      </w:r>
      <w:proofErr w:type="gramEnd"/>
      <w:r w:rsidR="00091BBE" w:rsidRPr="00177907">
        <w:rPr>
          <w:rFonts w:ascii="Arial" w:hAnsi="Arial" w:cs="Arial"/>
          <w:sz w:val="22"/>
          <w:szCs w:val="22"/>
        </w:rPr>
        <w:t>/BZP</w:t>
      </w:r>
      <w:r w:rsidR="007C7A4A" w:rsidRPr="00177907">
        <w:rPr>
          <w:rFonts w:ascii="Arial" w:hAnsi="Arial" w:cs="Arial"/>
          <w:sz w:val="22"/>
          <w:szCs w:val="22"/>
        </w:rPr>
        <w:t xml:space="preserve"> </w:t>
      </w:r>
      <w:r w:rsidR="00CF74A1">
        <w:rPr>
          <w:rFonts w:ascii="Arial" w:hAnsi="Arial" w:cs="Arial"/>
          <w:sz w:val="22"/>
          <w:szCs w:val="22"/>
        </w:rPr>
        <w:t>00</w:t>
      </w:r>
      <w:r w:rsidR="003007C4">
        <w:rPr>
          <w:rFonts w:ascii="Arial" w:hAnsi="Arial" w:cs="Arial"/>
          <w:sz w:val="22"/>
          <w:szCs w:val="22"/>
        </w:rPr>
        <w:t>216552</w:t>
      </w:r>
      <w:r w:rsidR="00461DC9" w:rsidRPr="00177907">
        <w:rPr>
          <w:rFonts w:ascii="Arial" w:hAnsi="Arial" w:cs="Arial"/>
          <w:sz w:val="22"/>
          <w:szCs w:val="22"/>
        </w:rPr>
        <w:t>/01</w:t>
      </w:r>
      <w:r w:rsidR="00091BBE" w:rsidRPr="00177907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>dla zamówienia pod nazwą:</w:t>
      </w:r>
    </w:p>
    <w:p w14:paraId="43B1D9C1" w14:textId="77777777" w:rsidR="00F85B08" w:rsidRPr="00177907" w:rsidRDefault="00F85B08" w:rsidP="00177907">
      <w:pPr>
        <w:widowControl w:val="0"/>
        <w:autoSpaceDE w:val="0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480A96E3" w14:textId="0443BA82" w:rsidR="002E11B0" w:rsidRPr="00177907" w:rsidRDefault="0041586B" w:rsidP="0041586B">
      <w:pPr>
        <w:pStyle w:val="Tekstpodstawowy"/>
        <w:shd w:val="clear" w:color="auto" w:fill="E7E6E6" w:themeFill="background2"/>
        <w:rPr>
          <w:rFonts w:ascii="Arial" w:hAnsi="Arial" w:cs="Arial"/>
          <w:sz w:val="22"/>
          <w:szCs w:val="22"/>
        </w:rPr>
      </w:pPr>
      <w:bookmarkStart w:id="0" w:name="_Hlk166580659"/>
      <w:bookmarkStart w:id="1" w:name="_Hlk205551736"/>
      <w:r w:rsidRPr="00A55A25">
        <w:rPr>
          <w:rFonts w:ascii="Calibri" w:hAnsi="Calibri" w:cs="Calibri"/>
          <w:b/>
          <w:bCs/>
          <w:color w:val="000000"/>
          <w:sz w:val="18"/>
          <w:szCs w:val="18"/>
        </w:rPr>
        <w:t>„</w:t>
      </w:r>
      <w:r w:rsidRPr="00A55A25">
        <w:rPr>
          <w:rFonts w:ascii="Arial" w:hAnsi="Arial" w:cs="Arial"/>
          <w:b/>
          <w:bCs/>
          <w:i/>
          <w:iCs/>
        </w:rPr>
        <w:t>PRACE GEODEZYJNE POLEGAJĄCE NA AKTUALIZACJI EWIDENCJI BUDYNKÓW I LOKALI, AKTUALIZACJI UŻYTKÓW GRUNTOWYCH POD BUDYNKAM</w:t>
      </w:r>
      <w:r>
        <w:rPr>
          <w:rFonts w:ascii="Arial" w:hAnsi="Arial" w:cs="Arial"/>
          <w:b/>
          <w:bCs/>
          <w:i/>
          <w:iCs/>
        </w:rPr>
        <w:t>I</w:t>
      </w:r>
      <w:r w:rsidR="003007C4">
        <w:rPr>
          <w:rFonts w:ascii="Arial" w:hAnsi="Arial" w:cs="Arial"/>
          <w:b/>
          <w:bCs/>
          <w:i/>
          <w:iCs/>
        </w:rPr>
        <w:t xml:space="preserve"> w ramach 9 zadań</w:t>
      </w:r>
      <w:r>
        <w:rPr>
          <w:rFonts w:ascii="Arial" w:hAnsi="Arial" w:cs="Arial"/>
          <w:b/>
          <w:bCs/>
          <w:i/>
          <w:iCs/>
        </w:rPr>
        <w:t>”</w:t>
      </w:r>
      <w:bookmarkEnd w:id="0"/>
      <w:bookmarkEnd w:id="1"/>
    </w:p>
    <w:p w14:paraId="138B6BC1" w14:textId="77777777" w:rsidR="003007C4" w:rsidRDefault="002E11B0" w:rsidP="003007C4">
      <w:pPr>
        <w:pStyle w:val="Tekstpodstawowy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Oświadczamy, że oferujemy</w:t>
      </w:r>
      <w:r w:rsidR="00F85B08" w:rsidRPr="00177907">
        <w:rPr>
          <w:rFonts w:ascii="Arial" w:hAnsi="Arial" w:cs="Arial"/>
          <w:sz w:val="22"/>
          <w:szCs w:val="22"/>
        </w:rPr>
        <w:t xml:space="preserve"> wykonanie usługi/robót</w:t>
      </w:r>
      <w:r w:rsidR="0016621B" w:rsidRPr="00177907">
        <w:rPr>
          <w:rFonts w:ascii="Arial" w:hAnsi="Arial" w:cs="Arial"/>
          <w:sz w:val="22"/>
          <w:szCs w:val="22"/>
        </w:rPr>
        <w:t xml:space="preserve"> w zakresie </w:t>
      </w:r>
      <w:proofErr w:type="gramStart"/>
      <w:r w:rsidR="0016621B" w:rsidRPr="00177907">
        <w:rPr>
          <w:rFonts w:ascii="Arial" w:hAnsi="Arial" w:cs="Arial"/>
          <w:sz w:val="22"/>
          <w:szCs w:val="22"/>
        </w:rPr>
        <w:t>określonym  w</w:t>
      </w:r>
      <w:proofErr w:type="gramEnd"/>
      <w:r w:rsidR="0016621B" w:rsidRPr="0017790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16621B" w:rsidRPr="00177907">
        <w:rPr>
          <w:rFonts w:ascii="Arial" w:hAnsi="Arial" w:cs="Arial"/>
          <w:sz w:val="22"/>
          <w:szCs w:val="22"/>
        </w:rPr>
        <w:t>swz</w:t>
      </w:r>
      <w:proofErr w:type="spellEnd"/>
      <w:r w:rsidR="0016621B" w:rsidRPr="00177907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b/>
          <w:bCs/>
          <w:sz w:val="22"/>
          <w:szCs w:val="22"/>
        </w:rPr>
        <w:t>za</w:t>
      </w:r>
      <w:proofErr w:type="gramEnd"/>
      <w:r w:rsidRPr="001779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177907">
        <w:rPr>
          <w:rFonts w:ascii="Arial" w:hAnsi="Arial" w:cs="Arial"/>
          <w:b/>
          <w:bCs/>
          <w:sz w:val="22"/>
          <w:szCs w:val="22"/>
        </w:rPr>
        <w:t>cenę</w:t>
      </w:r>
      <w:r w:rsidR="0088520E" w:rsidRPr="00177907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>:</w:t>
      </w:r>
      <w:proofErr w:type="gramEnd"/>
    </w:p>
    <w:p w14:paraId="09B0E679" w14:textId="77777777" w:rsidR="003007C4" w:rsidRDefault="003007C4" w:rsidP="003007C4">
      <w:pPr>
        <w:pStyle w:val="Tekstpodstawowy"/>
        <w:rPr>
          <w:rFonts w:ascii="Arial" w:hAnsi="Arial" w:cs="Arial"/>
          <w:sz w:val="22"/>
          <w:szCs w:val="22"/>
        </w:rPr>
      </w:pPr>
    </w:p>
    <w:p w14:paraId="5F35748E" w14:textId="2B557D33" w:rsidR="0088520E" w:rsidRPr="003007C4" w:rsidRDefault="003007C4" w:rsidP="003007C4">
      <w:pPr>
        <w:pStyle w:val="Tekstpodstawowy"/>
        <w:rPr>
          <w:rFonts w:ascii="Arial" w:hAnsi="Arial" w:cs="Arial"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>W ramach zadania nr 1:</w:t>
      </w:r>
    </w:p>
    <w:p w14:paraId="34EA9AF5" w14:textId="030D7B48" w:rsidR="002E11B0" w:rsidRPr="00177907" w:rsidRDefault="002E11B0" w:rsidP="004B1289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</w:t>
      </w:r>
      <w:r w:rsidR="004B1289" w:rsidRPr="00177907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>słownie:</w:t>
      </w:r>
      <w:r w:rsidR="0016621B" w:rsidRPr="00177907">
        <w:rPr>
          <w:rFonts w:ascii="Arial" w:hAnsi="Arial" w:cs="Arial"/>
          <w:sz w:val="22"/>
          <w:szCs w:val="22"/>
        </w:rPr>
        <w:t xml:space="preserve"> </w:t>
      </w:r>
      <w:r w:rsidR="00BF0683" w:rsidRPr="00177907">
        <w:rPr>
          <w:rFonts w:ascii="Arial" w:hAnsi="Arial" w:cs="Arial"/>
          <w:sz w:val="22"/>
          <w:szCs w:val="22"/>
        </w:rPr>
        <w:t>………</w:t>
      </w:r>
      <w:r w:rsidRPr="00177907">
        <w:rPr>
          <w:rFonts w:ascii="Arial" w:hAnsi="Arial" w:cs="Arial"/>
          <w:sz w:val="22"/>
          <w:szCs w:val="22"/>
        </w:rPr>
        <w:t>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422D49CF" w14:textId="57C39AF4" w:rsidR="002E11B0" w:rsidRPr="00177907" w:rsidRDefault="00177907" w:rsidP="00177907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2E11B0"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="002E11B0"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="002E11B0" w:rsidRPr="00177907">
        <w:rPr>
          <w:rFonts w:ascii="Arial" w:hAnsi="Arial" w:cs="Arial"/>
          <w:sz w:val="22"/>
          <w:szCs w:val="22"/>
        </w:rPr>
        <w:t>, tj. .................................</w:t>
      </w:r>
      <w:r w:rsidR="004B1289" w:rsidRPr="00177907">
        <w:rPr>
          <w:rFonts w:ascii="Arial" w:hAnsi="Arial" w:cs="Arial"/>
          <w:sz w:val="22"/>
          <w:szCs w:val="22"/>
        </w:rPr>
        <w:t xml:space="preserve"> </w:t>
      </w:r>
      <w:r w:rsidR="002E11B0" w:rsidRPr="00177907">
        <w:rPr>
          <w:rFonts w:ascii="Arial" w:hAnsi="Arial" w:cs="Arial"/>
          <w:sz w:val="22"/>
          <w:szCs w:val="22"/>
        </w:rPr>
        <w:t>zł</w:t>
      </w:r>
      <w:r w:rsidR="004B1289" w:rsidRPr="00177907">
        <w:rPr>
          <w:rFonts w:ascii="Arial" w:hAnsi="Arial" w:cs="Arial"/>
          <w:sz w:val="22"/>
          <w:szCs w:val="22"/>
        </w:rPr>
        <w:t xml:space="preserve"> </w:t>
      </w:r>
      <w:r w:rsidR="002E11B0" w:rsidRPr="00177907">
        <w:rPr>
          <w:rFonts w:ascii="Arial" w:hAnsi="Arial" w:cs="Arial"/>
          <w:sz w:val="22"/>
          <w:szCs w:val="22"/>
        </w:rPr>
        <w:t>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="002E11B0" w:rsidRPr="00177907">
        <w:rPr>
          <w:rFonts w:ascii="Arial" w:hAnsi="Arial" w:cs="Arial"/>
          <w:sz w:val="22"/>
          <w:szCs w:val="22"/>
        </w:rPr>
        <w:t>................</w:t>
      </w:r>
    </w:p>
    <w:p w14:paraId="5E755128" w14:textId="77777777" w:rsidR="002E11B0" w:rsidRPr="00177907" w:rsidRDefault="002E11B0" w:rsidP="00BF0683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11BF0CB4" w14:textId="6062857F" w:rsidR="002E11B0" w:rsidRPr="00177907" w:rsidRDefault="002E11B0" w:rsidP="00BF0683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 w:rsidR="00177907">
        <w:rPr>
          <w:rFonts w:ascii="Arial" w:hAnsi="Arial" w:cs="Arial"/>
          <w:sz w:val="22"/>
          <w:szCs w:val="22"/>
        </w:rPr>
        <w:t>....</w:t>
      </w:r>
    </w:p>
    <w:p w14:paraId="20A563E9" w14:textId="77777777" w:rsidR="004B1289" w:rsidRPr="00177907" w:rsidRDefault="004B1289" w:rsidP="004B1289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65FA4FD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238F410A" w14:textId="6286545F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49BEE709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3BB22C45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3D593167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21C90A32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1182ED45" w14:textId="77777777" w:rsidR="003007C4" w:rsidRDefault="003007C4" w:rsidP="003007C4">
      <w:pPr>
        <w:pStyle w:val="Tekstpodstawowy"/>
        <w:ind w:left="340"/>
        <w:rPr>
          <w:rFonts w:ascii="Arial" w:hAnsi="Arial" w:cs="Arial"/>
          <w:b/>
          <w:bCs/>
          <w:sz w:val="22"/>
          <w:szCs w:val="22"/>
        </w:rPr>
      </w:pPr>
    </w:p>
    <w:p w14:paraId="2B69F452" w14:textId="2E496E01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1ACEBB91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07FE71FC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47678EE3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6AE17919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39EFDADC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2B0A8AB3" w14:textId="600BA618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4E77ACD9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602EE708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026214D2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07C579E2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41ABF23A" w14:textId="7B240C26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lastRenderedPageBreak/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7C787FC5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35CAAD91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3B715709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0624D96D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4BD7EB25" w14:textId="77777777" w:rsidR="003007C4" w:rsidRDefault="003007C4" w:rsidP="003007C4">
      <w:pPr>
        <w:pStyle w:val="Tekstpodstawowy"/>
        <w:ind w:left="340"/>
        <w:rPr>
          <w:rFonts w:ascii="Arial" w:hAnsi="Arial" w:cs="Arial"/>
          <w:b/>
          <w:bCs/>
          <w:sz w:val="22"/>
          <w:szCs w:val="22"/>
        </w:rPr>
      </w:pPr>
    </w:p>
    <w:p w14:paraId="76D9B0D6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28D17FB5" w14:textId="751D0F1D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081D03B8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5C246FD3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7CE2E484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27658741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79B67B7F" w14:textId="77777777" w:rsidR="003007C4" w:rsidRDefault="003007C4" w:rsidP="003007C4">
      <w:pPr>
        <w:pStyle w:val="Tekstpodstawowy"/>
        <w:ind w:left="340"/>
        <w:rPr>
          <w:rFonts w:ascii="Arial" w:hAnsi="Arial" w:cs="Arial"/>
          <w:b/>
          <w:bCs/>
          <w:sz w:val="22"/>
          <w:szCs w:val="22"/>
        </w:rPr>
      </w:pPr>
    </w:p>
    <w:p w14:paraId="00848E99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3564CF12" w14:textId="1861F1C3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7768BD34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082F61AA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1CC26E48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6A0D8A7C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5F1B4F97" w14:textId="77777777" w:rsidR="003007C4" w:rsidRDefault="003007C4" w:rsidP="003007C4">
      <w:pPr>
        <w:pStyle w:val="Tekstpodstawowy"/>
        <w:ind w:left="340"/>
        <w:rPr>
          <w:rFonts w:ascii="Arial" w:hAnsi="Arial" w:cs="Arial"/>
          <w:b/>
          <w:bCs/>
          <w:sz w:val="22"/>
          <w:szCs w:val="22"/>
        </w:rPr>
      </w:pPr>
    </w:p>
    <w:p w14:paraId="79F5136B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72F8E7FA" w14:textId="785F455E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51E86086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5ACBD483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58A48BA4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3B8DFB8E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759A6D0B" w14:textId="77777777" w:rsidR="003007C4" w:rsidRDefault="003007C4" w:rsidP="003007C4">
      <w:pPr>
        <w:pStyle w:val="Tekstpodstawowy"/>
        <w:ind w:left="340"/>
        <w:rPr>
          <w:rFonts w:ascii="Arial" w:hAnsi="Arial" w:cs="Arial"/>
          <w:b/>
          <w:bCs/>
          <w:sz w:val="22"/>
          <w:szCs w:val="22"/>
        </w:rPr>
      </w:pPr>
    </w:p>
    <w:p w14:paraId="201769A7" w14:textId="77777777" w:rsid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1B6809A7" w14:textId="49F6E762" w:rsidR="003007C4" w:rsidRPr="003007C4" w:rsidRDefault="003007C4" w:rsidP="003007C4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3007C4">
        <w:rPr>
          <w:rFonts w:ascii="Arial" w:hAnsi="Arial" w:cs="Arial"/>
          <w:b/>
          <w:bCs/>
          <w:sz w:val="22"/>
          <w:szCs w:val="22"/>
        </w:rPr>
        <w:t xml:space="preserve">W ramach zadania nr </w:t>
      </w:r>
      <w:r>
        <w:rPr>
          <w:rFonts w:ascii="Arial" w:hAnsi="Arial" w:cs="Arial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01470EE3" w14:textId="77777777" w:rsidR="003007C4" w:rsidRPr="00177907" w:rsidRDefault="003007C4" w:rsidP="003007C4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...................................................... zł netto słownie: ………..................................................</w:t>
      </w:r>
      <w:r w:rsidRPr="00177907">
        <w:rPr>
          <w:rFonts w:ascii="Arial" w:hAnsi="Arial" w:cs="Arial"/>
          <w:sz w:val="22"/>
          <w:szCs w:val="22"/>
        </w:rPr>
        <w:br/>
        <w:t xml:space="preserve"> </w:t>
      </w:r>
    </w:p>
    <w:p w14:paraId="1E12BBF6" w14:textId="77777777" w:rsidR="003007C4" w:rsidRPr="00177907" w:rsidRDefault="003007C4" w:rsidP="003007C4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77907">
        <w:rPr>
          <w:rFonts w:ascii="Arial" w:hAnsi="Arial" w:cs="Arial"/>
          <w:sz w:val="22"/>
          <w:szCs w:val="22"/>
        </w:rPr>
        <w:t xml:space="preserve"> + ....... % </w:t>
      </w:r>
      <w:proofErr w:type="gramStart"/>
      <w:r w:rsidRPr="00177907">
        <w:rPr>
          <w:rFonts w:ascii="Arial" w:hAnsi="Arial" w:cs="Arial"/>
          <w:sz w:val="22"/>
          <w:szCs w:val="22"/>
        </w:rPr>
        <w:t>podatku  VAT</w:t>
      </w:r>
      <w:proofErr w:type="gramEnd"/>
      <w:r w:rsidRPr="00177907">
        <w:rPr>
          <w:rFonts w:ascii="Arial" w:hAnsi="Arial" w:cs="Arial"/>
          <w:sz w:val="22"/>
          <w:szCs w:val="22"/>
        </w:rPr>
        <w:t>, tj. ................................. zł słownie: 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177907">
        <w:rPr>
          <w:rFonts w:ascii="Arial" w:hAnsi="Arial" w:cs="Arial"/>
          <w:sz w:val="22"/>
          <w:szCs w:val="22"/>
        </w:rPr>
        <w:t>................</w:t>
      </w:r>
    </w:p>
    <w:p w14:paraId="4FC18743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p w14:paraId="4E6EF1D7" w14:textId="77777777" w:rsidR="003007C4" w:rsidRPr="00177907" w:rsidRDefault="003007C4" w:rsidP="003007C4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proofErr w:type="gramStart"/>
      <w:r w:rsidRPr="00177907">
        <w:rPr>
          <w:rFonts w:ascii="Arial" w:hAnsi="Arial" w:cs="Arial"/>
          <w:sz w:val="22"/>
          <w:szCs w:val="22"/>
        </w:rPr>
        <w:t>RAZEM :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.......................................... zł brutto słownie: 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</w:p>
    <w:p w14:paraId="054587BB" w14:textId="77777777" w:rsidR="00C60403" w:rsidRPr="00177907" w:rsidRDefault="00C60403" w:rsidP="00C60403">
      <w:pPr>
        <w:tabs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A9F39B" w14:textId="4974A93E" w:rsidR="002E11B0" w:rsidRPr="00177907" w:rsidRDefault="002E11B0" w:rsidP="002E11B0">
      <w:pPr>
        <w:widowControl w:val="0"/>
        <w:numPr>
          <w:ilvl w:val="0"/>
          <w:numId w:val="2"/>
        </w:numPr>
        <w:autoSpaceDE w:val="0"/>
        <w:jc w:val="both"/>
        <w:rPr>
          <w:rFonts w:ascii="Arial" w:hAnsi="Arial" w:cs="Arial"/>
          <w:bCs/>
          <w:iCs/>
          <w:sz w:val="22"/>
          <w:szCs w:val="22"/>
        </w:rPr>
      </w:pPr>
      <w:r w:rsidRPr="00177907">
        <w:rPr>
          <w:rFonts w:ascii="Arial" w:hAnsi="Arial" w:cs="Arial"/>
          <w:bCs/>
          <w:iCs/>
          <w:sz w:val="22"/>
          <w:szCs w:val="22"/>
        </w:rPr>
        <w:t>Oświadczamy, że uważamy się za związanych niniejszą ofertą na czas wskazany w SWZ.</w:t>
      </w:r>
    </w:p>
    <w:p w14:paraId="43C28BB2" w14:textId="77777777" w:rsidR="0018193A" w:rsidRPr="00177907" w:rsidRDefault="0018193A" w:rsidP="0018193A">
      <w:pPr>
        <w:widowControl w:val="0"/>
        <w:autoSpaceDE w:val="0"/>
        <w:ind w:left="34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C8FD24E" w14:textId="77777777" w:rsidR="007A7173" w:rsidRDefault="002E11B0" w:rsidP="002E11B0">
      <w:pPr>
        <w:widowControl w:val="0"/>
        <w:numPr>
          <w:ilvl w:val="0"/>
          <w:numId w:val="2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na </w:t>
      </w:r>
      <w:r w:rsidR="00F85B08" w:rsidRPr="00177907">
        <w:rPr>
          <w:rFonts w:ascii="Arial" w:hAnsi="Arial" w:cs="Arial"/>
          <w:sz w:val="22"/>
          <w:szCs w:val="22"/>
        </w:rPr>
        <w:t xml:space="preserve">wykonane </w:t>
      </w:r>
      <w:proofErr w:type="gramStart"/>
      <w:r w:rsidR="00F85B08" w:rsidRPr="00177907">
        <w:rPr>
          <w:rFonts w:ascii="Arial" w:hAnsi="Arial" w:cs="Arial"/>
          <w:sz w:val="22"/>
          <w:szCs w:val="22"/>
        </w:rPr>
        <w:t xml:space="preserve">roboty </w:t>
      </w:r>
      <w:r w:rsidR="00A60A62" w:rsidRPr="00177907">
        <w:rPr>
          <w:rFonts w:ascii="Arial" w:hAnsi="Arial" w:cs="Arial"/>
          <w:sz w:val="22"/>
          <w:szCs w:val="22"/>
        </w:rPr>
        <w:t xml:space="preserve"> objęte</w:t>
      </w:r>
      <w:proofErr w:type="gramEnd"/>
      <w:r w:rsidR="00A60A62" w:rsidRPr="00177907">
        <w:rPr>
          <w:rFonts w:ascii="Arial" w:hAnsi="Arial" w:cs="Arial"/>
          <w:sz w:val="22"/>
          <w:szCs w:val="22"/>
        </w:rPr>
        <w:t xml:space="preserve"> przedmiotem zamówienia udzielamy</w:t>
      </w:r>
      <w:r w:rsidR="00CB2C82" w:rsidRPr="00177907">
        <w:rPr>
          <w:rFonts w:ascii="Arial" w:hAnsi="Arial" w:cs="Arial"/>
          <w:sz w:val="22"/>
          <w:szCs w:val="22"/>
        </w:rPr>
        <w:t xml:space="preserve"> gwarancji</w:t>
      </w:r>
      <w:r w:rsidR="00A60A62" w:rsidRPr="00177907">
        <w:rPr>
          <w:rFonts w:ascii="Arial" w:hAnsi="Arial" w:cs="Arial"/>
          <w:sz w:val="22"/>
          <w:szCs w:val="22"/>
        </w:rPr>
        <w:t>:</w:t>
      </w:r>
    </w:p>
    <w:p w14:paraId="55C44932" w14:textId="6ED23D6A" w:rsidR="0018193A" w:rsidRPr="003007C4" w:rsidRDefault="00A60A62" w:rsidP="003007C4">
      <w:pPr>
        <w:widowControl w:val="0"/>
        <w:autoSpaceDE w:val="0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-Siatka"/>
        <w:tblpPr w:leftFromText="141" w:rightFromText="141" w:vertAnchor="text" w:horzAnchor="margin" w:tblpY="108"/>
        <w:tblW w:w="9062" w:type="dxa"/>
        <w:tblLook w:val="04A0" w:firstRow="1" w:lastRow="0" w:firstColumn="1" w:lastColumn="0" w:noHBand="0" w:noVBand="1"/>
      </w:tblPr>
      <w:tblGrid>
        <w:gridCol w:w="1114"/>
        <w:gridCol w:w="884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3007C4" w:rsidRPr="00177907" w14:paraId="03DD1B1C" w14:textId="4C7BE972" w:rsidTr="003007C4">
        <w:trPr>
          <w:trHeight w:val="274"/>
        </w:trPr>
        <w:tc>
          <w:tcPr>
            <w:tcW w:w="1114" w:type="dxa"/>
            <w:shd w:val="clear" w:color="auto" w:fill="E7E6E6" w:themeFill="background2"/>
          </w:tcPr>
          <w:p w14:paraId="7652B94A" w14:textId="3245FBCF" w:rsidR="003007C4" w:rsidRPr="00177907" w:rsidRDefault="003007C4" w:rsidP="009E67BD">
            <w:pPr>
              <w:widowControl w:val="0"/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Lata/nr zadania</w:t>
            </w:r>
          </w:p>
        </w:tc>
        <w:tc>
          <w:tcPr>
            <w:tcW w:w="884" w:type="dxa"/>
            <w:shd w:val="clear" w:color="auto" w:fill="E7E6E6" w:themeFill="background2"/>
          </w:tcPr>
          <w:p w14:paraId="5E9B38C1" w14:textId="0338AD2A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>części nr 1</w:t>
            </w:r>
          </w:p>
        </w:tc>
        <w:tc>
          <w:tcPr>
            <w:tcW w:w="883" w:type="dxa"/>
            <w:shd w:val="clear" w:color="auto" w:fill="E7E6E6" w:themeFill="background2"/>
          </w:tcPr>
          <w:p w14:paraId="07EA0013" w14:textId="03249E0B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883" w:type="dxa"/>
            <w:shd w:val="clear" w:color="auto" w:fill="E7E6E6" w:themeFill="background2"/>
          </w:tcPr>
          <w:p w14:paraId="18E8244F" w14:textId="73A38E9C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883" w:type="dxa"/>
            <w:shd w:val="clear" w:color="auto" w:fill="E7E6E6" w:themeFill="background2"/>
          </w:tcPr>
          <w:p w14:paraId="3CBD7608" w14:textId="5A7B65FB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883" w:type="dxa"/>
            <w:shd w:val="clear" w:color="auto" w:fill="E7E6E6" w:themeFill="background2"/>
          </w:tcPr>
          <w:p w14:paraId="599B8E59" w14:textId="7B604A40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883" w:type="dxa"/>
            <w:shd w:val="clear" w:color="auto" w:fill="E7E6E6" w:themeFill="background2"/>
          </w:tcPr>
          <w:p w14:paraId="4B14734F" w14:textId="78410594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883" w:type="dxa"/>
            <w:shd w:val="clear" w:color="auto" w:fill="E7E6E6" w:themeFill="background2"/>
          </w:tcPr>
          <w:p w14:paraId="1D057A83" w14:textId="52631016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883" w:type="dxa"/>
            <w:shd w:val="clear" w:color="auto" w:fill="E7E6E6" w:themeFill="background2"/>
          </w:tcPr>
          <w:p w14:paraId="27212C8E" w14:textId="166AD1B6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883" w:type="dxa"/>
            <w:shd w:val="clear" w:color="auto" w:fill="E7E6E6" w:themeFill="background2"/>
          </w:tcPr>
          <w:p w14:paraId="48B79022" w14:textId="4E9BD1F0" w:rsidR="003007C4" w:rsidRP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3007C4">
              <w:rPr>
                <w:rFonts w:ascii="Arial" w:hAnsi="Arial" w:cs="Arial"/>
                <w:b/>
                <w:sz w:val="22"/>
                <w:szCs w:val="22"/>
              </w:rPr>
              <w:t xml:space="preserve">części nr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</w:tr>
      <w:tr w:rsidR="003007C4" w:rsidRPr="00177907" w14:paraId="30DAAD8C" w14:textId="45213A66" w:rsidTr="003007C4">
        <w:trPr>
          <w:trHeight w:val="274"/>
        </w:trPr>
        <w:tc>
          <w:tcPr>
            <w:tcW w:w="1114" w:type="dxa"/>
            <w:shd w:val="clear" w:color="auto" w:fill="E7E6E6" w:themeFill="background2"/>
          </w:tcPr>
          <w:p w14:paraId="23ED721E" w14:textId="7B81DEA4" w:rsidR="003007C4" w:rsidRPr="00177907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177907">
              <w:rPr>
                <w:rFonts w:ascii="Arial" w:hAnsi="Arial" w:cs="Arial"/>
                <w:b/>
                <w:sz w:val="22"/>
                <w:szCs w:val="22"/>
              </w:rPr>
              <w:t xml:space="preserve">2 lata </w:t>
            </w:r>
          </w:p>
        </w:tc>
        <w:tc>
          <w:tcPr>
            <w:tcW w:w="884" w:type="dxa"/>
          </w:tcPr>
          <w:p w14:paraId="280FCA8D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  <w:p w14:paraId="0BAD8AA5" w14:textId="77777777" w:rsidR="00B60869" w:rsidRDefault="00B60869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35A269AA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6690DC27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D257301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7F97AAA6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74740EB8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E8E548C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0CD1EB3F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26CA30ED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</w:tr>
      <w:tr w:rsidR="003007C4" w:rsidRPr="00177907" w14:paraId="269F9C6A" w14:textId="35C3ADB8" w:rsidTr="003007C4">
        <w:tc>
          <w:tcPr>
            <w:tcW w:w="1114" w:type="dxa"/>
            <w:shd w:val="clear" w:color="auto" w:fill="E7E6E6" w:themeFill="background2"/>
          </w:tcPr>
          <w:p w14:paraId="50409F3D" w14:textId="40472DA4" w:rsidR="003007C4" w:rsidRPr="00177907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177907">
              <w:rPr>
                <w:rFonts w:ascii="Arial" w:hAnsi="Arial" w:cs="Arial"/>
                <w:b/>
                <w:sz w:val="22"/>
                <w:szCs w:val="22"/>
              </w:rPr>
              <w:t xml:space="preserve">3 lata </w:t>
            </w:r>
          </w:p>
        </w:tc>
        <w:tc>
          <w:tcPr>
            <w:tcW w:w="884" w:type="dxa"/>
          </w:tcPr>
          <w:p w14:paraId="534B0AD4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  <w:p w14:paraId="47FDD6E9" w14:textId="77777777" w:rsidR="00B60869" w:rsidRDefault="00B60869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00EA5419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58522308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2F5BA740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174811A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0B612226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34A5D6A3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BA61A45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2EEC3979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</w:tr>
      <w:tr w:rsidR="003007C4" w:rsidRPr="00177907" w14:paraId="37106348" w14:textId="37659154" w:rsidTr="003007C4">
        <w:tc>
          <w:tcPr>
            <w:tcW w:w="1114" w:type="dxa"/>
            <w:shd w:val="clear" w:color="auto" w:fill="E7E6E6" w:themeFill="background2"/>
          </w:tcPr>
          <w:p w14:paraId="54405A17" w14:textId="05AED45C" w:rsidR="003007C4" w:rsidRPr="00177907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177907">
              <w:rPr>
                <w:rFonts w:ascii="Arial" w:hAnsi="Arial" w:cs="Arial"/>
                <w:b/>
                <w:sz w:val="22"/>
                <w:szCs w:val="22"/>
              </w:rPr>
              <w:t xml:space="preserve">4 lata </w:t>
            </w:r>
          </w:p>
        </w:tc>
        <w:tc>
          <w:tcPr>
            <w:tcW w:w="884" w:type="dxa"/>
          </w:tcPr>
          <w:p w14:paraId="5F7C8827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  <w:p w14:paraId="2AF3742D" w14:textId="77777777" w:rsidR="00B60869" w:rsidRDefault="00B60869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44B4415F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FF2B5F5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3541FDF0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5CBFF8F1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2EDA2210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6FFD7441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1D6D1195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4E850A19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</w:tr>
      <w:tr w:rsidR="003007C4" w:rsidRPr="00177907" w14:paraId="680D97E7" w14:textId="60E13EF7" w:rsidTr="003007C4">
        <w:tc>
          <w:tcPr>
            <w:tcW w:w="1114" w:type="dxa"/>
            <w:shd w:val="clear" w:color="auto" w:fill="E7E6E6" w:themeFill="background2"/>
          </w:tcPr>
          <w:p w14:paraId="0ABD996D" w14:textId="1F15707E" w:rsidR="003007C4" w:rsidRPr="00177907" w:rsidRDefault="003007C4" w:rsidP="009E67BD">
            <w:pPr>
              <w:widowControl w:val="0"/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77907">
              <w:rPr>
                <w:rFonts w:ascii="Arial" w:hAnsi="Arial" w:cs="Arial"/>
                <w:b/>
                <w:sz w:val="22"/>
                <w:szCs w:val="22"/>
              </w:rPr>
              <w:t xml:space="preserve">5 lat </w:t>
            </w:r>
          </w:p>
        </w:tc>
        <w:tc>
          <w:tcPr>
            <w:tcW w:w="884" w:type="dxa"/>
          </w:tcPr>
          <w:p w14:paraId="1CDC490A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  <w:p w14:paraId="5913EB8F" w14:textId="77777777" w:rsidR="00B60869" w:rsidRDefault="00B60869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00097ABB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21B522B8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071D8812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55D43BD3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638862EF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69BC70B5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789E3569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883" w:type="dxa"/>
          </w:tcPr>
          <w:p w14:paraId="3C397A6C" w14:textId="77777777" w:rsidR="003007C4" w:rsidRDefault="003007C4" w:rsidP="009E67BD">
            <w:pPr>
              <w:widowControl w:val="0"/>
              <w:autoSpaceDE w:val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</w:p>
        </w:tc>
      </w:tr>
    </w:tbl>
    <w:p w14:paraId="6DA2AA09" w14:textId="2C279A0E" w:rsidR="0018193A" w:rsidRPr="00B60869" w:rsidRDefault="0018193A" w:rsidP="0018193A">
      <w:pPr>
        <w:ind w:left="340"/>
        <w:jc w:val="both"/>
        <w:rPr>
          <w:rFonts w:ascii="Arial" w:hAnsi="Arial" w:cs="Arial"/>
          <w:sz w:val="16"/>
          <w:szCs w:val="16"/>
        </w:rPr>
      </w:pPr>
      <w:r w:rsidRPr="00B60869">
        <w:rPr>
          <w:rFonts w:ascii="Arial" w:hAnsi="Arial" w:cs="Arial"/>
          <w:sz w:val="16"/>
          <w:szCs w:val="16"/>
        </w:rPr>
        <w:t xml:space="preserve">                                             </w:t>
      </w:r>
      <w:r w:rsidRPr="00B60869">
        <w:rPr>
          <w:rFonts w:ascii="Arial" w:hAnsi="Arial" w:cs="Arial"/>
          <w:sz w:val="16"/>
          <w:szCs w:val="16"/>
          <w:highlight w:val="yellow"/>
        </w:rPr>
        <w:t>Zaznaczyć X w odpowiedn</w:t>
      </w:r>
      <w:r w:rsidR="00177907" w:rsidRPr="00B60869">
        <w:rPr>
          <w:rFonts w:ascii="Arial" w:hAnsi="Arial" w:cs="Arial"/>
          <w:sz w:val="16"/>
          <w:szCs w:val="16"/>
          <w:highlight w:val="yellow"/>
        </w:rPr>
        <w:t>ich</w:t>
      </w:r>
      <w:r w:rsidRPr="00B60869">
        <w:rPr>
          <w:rFonts w:ascii="Arial" w:hAnsi="Arial" w:cs="Arial"/>
          <w:sz w:val="16"/>
          <w:szCs w:val="16"/>
          <w:highlight w:val="yellow"/>
        </w:rPr>
        <w:t xml:space="preserve"> krat</w:t>
      </w:r>
      <w:r w:rsidR="00177907" w:rsidRPr="00B60869">
        <w:rPr>
          <w:rFonts w:ascii="Arial" w:hAnsi="Arial" w:cs="Arial"/>
          <w:sz w:val="16"/>
          <w:szCs w:val="16"/>
          <w:highlight w:val="yellow"/>
        </w:rPr>
        <w:t>kach</w:t>
      </w:r>
    </w:p>
    <w:p w14:paraId="74BDA7B9" w14:textId="77777777" w:rsidR="003007C4" w:rsidRDefault="003007C4" w:rsidP="005A2DC6">
      <w:pPr>
        <w:widowControl w:val="0"/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</w:p>
    <w:p w14:paraId="5C21430E" w14:textId="77777777" w:rsidR="00B60869" w:rsidRDefault="00B60869" w:rsidP="005A2DC6">
      <w:pPr>
        <w:widowControl w:val="0"/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</w:p>
    <w:p w14:paraId="5E981468" w14:textId="77777777" w:rsidR="00B60869" w:rsidRDefault="00B60869" w:rsidP="005A2DC6">
      <w:pPr>
        <w:widowControl w:val="0"/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</w:p>
    <w:p w14:paraId="4FE1B699" w14:textId="77777777" w:rsidR="00B60869" w:rsidRPr="00177907" w:rsidRDefault="00B60869" w:rsidP="005A2DC6">
      <w:pPr>
        <w:widowControl w:val="0"/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</w:p>
    <w:p w14:paraId="343319B1" w14:textId="13143135" w:rsidR="006A6DFA" w:rsidRDefault="006A6DFA" w:rsidP="0018193A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177907">
        <w:rPr>
          <w:rFonts w:ascii="Arial" w:hAnsi="Arial" w:cs="Arial"/>
          <w:bCs/>
          <w:sz w:val="22"/>
          <w:szCs w:val="22"/>
        </w:rPr>
        <w:lastRenderedPageBreak/>
        <w:t xml:space="preserve">Oświadczamy, </w:t>
      </w:r>
      <w:r w:rsidR="007D4FDF">
        <w:rPr>
          <w:rFonts w:ascii="Arial" w:hAnsi="Arial" w:cs="Arial"/>
          <w:bCs/>
          <w:sz w:val="22"/>
          <w:szCs w:val="22"/>
        </w:rPr>
        <w:t>ż</w:t>
      </w:r>
      <w:r w:rsidRPr="00177907">
        <w:rPr>
          <w:rFonts w:ascii="Arial" w:hAnsi="Arial" w:cs="Arial"/>
          <w:bCs/>
          <w:sz w:val="22"/>
          <w:szCs w:val="22"/>
        </w:rPr>
        <w:t>e usługi</w:t>
      </w:r>
      <w:r w:rsidR="007D4FDF">
        <w:rPr>
          <w:rFonts w:ascii="Arial" w:hAnsi="Arial" w:cs="Arial"/>
          <w:bCs/>
          <w:sz w:val="22"/>
          <w:szCs w:val="22"/>
        </w:rPr>
        <w:t xml:space="preserve"> objęte przedmiotem umowy wykonamy do:</w:t>
      </w:r>
      <w:r w:rsidRPr="00177907">
        <w:rPr>
          <w:rFonts w:ascii="Arial" w:hAnsi="Arial" w:cs="Arial"/>
          <w:bCs/>
          <w:sz w:val="22"/>
          <w:szCs w:val="22"/>
        </w:rPr>
        <w:t xml:space="preserve"> </w:t>
      </w:r>
    </w:p>
    <w:p w14:paraId="3265C1CB" w14:textId="734D6A4F" w:rsidR="007D4FDF" w:rsidRPr="00CF74A1" w:rsidRDefault="007D4FDF" w:rsidP="007D4FDF">
      <w:pPr>
        <w:pStyle w:val="Akapitzlist"/>
        <w:widowControl w:val="0"/>
        <w:shd w:val="clear" w:color="auto" w:fill="FFFFFF"/>
        <w:autoSpaceDE w:val="0"/>
        <w:ind w:left="340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10348" w:type="dxa"/>
        <w:tblInd w:w="-714" w:type="dxa"/>
        <w:tblLook w:val="04A0" w:firstRow="1" w:lastRow="0" w:firstColumn="1" w:lastColumn="0" w:noHBand="0" w:noVBand="1"/>
      </w:tblPr>
      <w:tblGrid>
        <w:gridCol w:w="2924"/>
        <w:gridCol w:w="817"/>
        <w:gridCol w:w="817"/>
        <w:gridCol w:w="832"/>
        <w:gridCol w:w="821"/>
        <w:gridCol w:w="817"/>
        <w:gridCol w:w="817"/>
        <w:gridCol w:w="853"/>
        <w:gridCol w:w="817"/>
        <w:gridCol w:w="833"/>
      </w:tblGrid>
      <w:tr w:rsidR="00B60869" w:rsidRPr="007D4FDF" w14:paraId="5DD29651" w14:textId="14FDFF6C" w:rsidTr="00B60869">
        <w:tc>
          <w:tcPr>
            <w:tcW w:w="3119" w:type="dxa"/>
            <w:shd w:val="clear" w:color="auto" w:fill="E7E6E6" w:themeFill="background2"/>
          </w:tcPr>
          <w:p w14:paraId="52DC2C47" w14:textId="77777777" w:rsidR="003007C4" w:rsidRPr="00B60869" w:rsidRDefault="003007C4" w:rsidP="003007C4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4" w:type="dxa"/>
            <w:shd w:val="clear" w:color="auto" w:fill="E7E6E6" w:themeFill="background2"/>
          </w:tcPr>
          <w:p w14:paraId="639B7489" w14:textId="0AA9BFDE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1</w:t>
            </w:r>
          </w:p>
        </w:tc>
        <w:tc>
          <w:tcPr>
            <w:tcW w:w="817" w:type="dxa"/>
            <w:shd w:val="clear" w:color="auto" w:fill="E7E6E6" w:themeFill="background2"/>
          </w:tcPr>
          <w:p w14:paraId="26BB5CBA" w14:textId="2D325249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2</w:t>
            </w:r>
          </w:p>
        </w:tc>
        <w:tc>
          <w:tcPr>
            <w:tcW w:w="834" w:type="dxa"/>
            <w:shd w:val="clear" w:color="auto" w:fill="E7E6E6" w:themeFill="background2"/>
          </w:tcPr>
          <w:p w14:paraId="0837F227" w14:textId="7E8B7B8E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3</w:t>
            </w:r>
          </w:p>
        </w:tc>
        <w:tc>
          <w:tcPr>
            <w:tcW w:w="821" w:type="dxa"/>
            <w:shd w:val="clear" w:color="auto" w:fill="E7E6E6" w:themeFill="background2"/>
          </w:tcPr>
          <w:p w14:paraId="6D5B7226" w14:textId="480FE9E7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4</w:t>
            </w:r>
          </w:p>
        </w:tc>
        <w:tc>
          <w:tcPr>
            <w:tcW w:w="817" w:type="dxa"/>
            <w:shd w:val="clear" w:color="auto" w:fill="E7E6E6" w:themeFill="background2"/>
          </w:tcPr>
          <w:p w14:paraId="0E653A1B" w14:textId="258D0B60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5</w:t>
            </w:r>
          </w:p>
        </w:tc>
        <w:tc>
          <w:tcPr>
            <w:tcW w:w="817" w:type="dxa"/>
            <w:shd w:val="clear" w:color="auto" w:fill="E7E6E6" w:themeFill="background2"/>
          </w:tcPr>
          <w:p w14:paraId="7906F827" w14:textId="2EFA2E27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6</w:t>
            </w:r>
          </w:p>
        </w:tc>
        <w:tc>
          <w:tcPr>
            <w:tcW w:w="857" w:type="dxa"/>
            <w:shd w:val="clear" w:color="auto" w:fill="E7E6E6" w:themeFill="background2"/>
          </w:tcPr>
          <w:p w14:paraId="6B823BED" w14:textId="4EC9648F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7</w:t>
            </w:r>
          </w:p>
        </w:tc>
        <w:tc>
          <w:tcPr>
            <w:tcW w:w="817" w:type="dxa"/>
            <w:shd w:val="clear" w:color="auto" w:fill="E7E6E6" w:themeFill="background2"/>
          </w:tcPr>
          <w:p w14:paraId="4DB046FD" w14:textId="1F23AC5A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8</w:t>
            </w:r>
          </w:p>
        </w:tc>
        <w:tc>
          <w:tcPr>
            <w:tcW w:w="835" w:type="dxa"/>
            <w:shd w:val="clear" w:color="auto" w:fill="E7E6E6" w:themeFill="background2"/>
          </w:tcPr>
          <w:p w14:paraId="6F3C8D5A" w14:textId="3697A979" w:rsidR="003007C4" w:rsidRPr="00B60869" w:rsidRDefault="003007C4" w:rsidP="003007C4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Fonts w:ascii="Arial" w:hAnsi="Arial" w:cs="Arial"/>
                <w:b/>
                <w:sz w:val="20"/>
                <w:szCs w:val="20"/>
              </w:rPr>
              <w:t>części nr 9</w:t>
            </w:r>
          </w:p>
        </w:tc>
      </w:tr>
      <w:tr w:rsidR="00B60869" w:rsidRPr="007D4FDF" w14:paraId="4A70CC11" w14:textId="01079B9A" w:rsidTr="00B60869"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77E5B3" w14:textId="3FE188BB" w:rsidR="00B60869" w:rsidRPr="00B60869" w:rsidRDefault="00B60869" w:rsidP="00B60869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bookmarkStart w:id="2" w:name="_Hlk161742807"/>
            <w:bookmarkStart w:id="3" w:name="_Hlk166580469"/>
            <w:r w:rsidRPr="00B60869">
              <w:rPr>
                <w:rStyle w:val="Inne"/>
                <w:sz w:val="20"/>
                <w:szCs w:val="20"/>
              </w:rPr>
              <w:t>Od 31 października do 06 listopada 2026</w:t>
            </w:r>
          </w:p>
        </w:tc>
        <w:tc>
          <w:tcPr>
            <w:tcW w:w="614" w:type="dxa"/>
          </w:tcPr>
          <w:p w14:paraId="4BB3C3F1" w14:textId="52BD605C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63EAD450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4" w:type="dxa"/>
          </w:tcPr>
          <w:p w14:paraId="02403F6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21" w:type="dxa"/>
          </w:tcPr>
          <w:p w14:paraId="2126D959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3A16233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716334F2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57" w:type="dxa"/>
          </w:tcPr>
          <w:p w14:paraId="436A5F5B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60E6B856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5" w:type="dxa"/>
          </w:tcPr>
          <w:p w14:paraId="1BE9179F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</w:tr>
      <w:tr w:rsidR="00B60869" w:rsidRPr="007D4FDF" w14:paraId="51CDAD44" w14:textId="583BFCD6" w:rsidTr="00B60869"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4518802" w14:textId="289F8AE0" w:rsidR="00B60869" w:rsidRPr="00B60869" w:rsidRDefault="00B60869" w:rsidP="00B60869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  <w:r w:rsidRPr="00B60869">
              <w:rPr>
                <w:rStyle w:val="Inne"/>
                <w:sz w:val="20"/>
                <w:szCs w:val="20"/>
              </w:rPr>
              <w:t>Od 24 października do 30 października 2026</w:t>
            </w:r>
          </w:p>
        </w:tc>
        <w:tc>
          <w:tcPr>
            <w:tcW w:w="614" w:type="dxa"/>
          </w:tcPr>
          <w:p w14:paraId="26DB9AC8" w14:textId="4626934C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212E1DF9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4" w:type="dxa"/>
          </w:tcPr>
          <w:p w14:paraId="78146481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21" w:type="dxa"/>
          </w:tcPr>
          <w:p w14:paraId="6D929E08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43E2CA99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59181E18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57" w:type="dxa"/>
          </w:tcPr>
          <w:p w14:paraId="3C0B9323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7B83F51F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5" w:type="dxa"/>
          </w:tcPr>
          <w:p w14:paraId="105F8D6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</w:tr>
      <w:tr w:rsidR="00B60869" w:rsidRPr="007D4FDF" w14:paraId="1AF92B3A" w14:textId="3CC14B24" w:rsidTr="00B608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A7CF5E6" w14:textId="1DBC2B2D" w:rsidR="00B60869" w:rsidRPr="00B60869" w:rsidRDefault="00B60869" w:rsidP="00B60869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B60869">
              <w:rPr>
                <w:rStyle w:val="Inne"/>
                <w:sz w:val="20"/>
                <w:szCs w:val="20"/>
              </w:rPr>
              <w:t>Do 23 października 2026</w:t>
            </w:r>
          </w:p>
        </w:tc>
        <w:tc>
          <w:tcPr>
            <w:tcW w:w="614" w:type="dxa"/>
          </w:tcPr>
          <w:p w14:paraId="06F25D7D" w14:textId="50ED9756" w:rsidR="00B60869" w:rsidRPr="00B60869" w:rsidRDefault="00B60869" w:rsidP="00B60869">
            <w:pPr>
              <w:spacing w:before="12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244EBFCB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4" w:type="dxa"/>
          </w:tcPr>
          <w:p w14:paraId="33850B76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21" w:type="dxa"/>
          </w:tcPr>
          <w:p w14:paraId="334D7BD2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380FAEF6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0764BD5F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57" w:type="dxa"/>
          </w:tcPr>
          <w:p w14:paraId="7EBCB26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17" w:type="dxa"/>
          </w:tcPr>
          <w:p w14:paraId="3F2EC43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  <w:tc>
          <w:tcPr>
            <w:tcW w:w="835" w:type="dxa"/>
          </w:tcPr>
          <w:p w14:paraId="5E6C74ED" w14:textId="77777777" w:rsidR="00B60869" w:rsidRPr="00B60869" w:rsidRDefault="00B60869" w:rsidP="00B60869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x-none" w:eastAsia="zh-CN"/>
              </w:rPr>
            </w:pPr>
          </w:p>
        </w:tc>
      </w:tr>
    </w:tbl>
    <w:bookmarkEnd w:id="2"/>
    <w:bookmarkEnd w:id="3"/>
    <w:p w14:paraId="4D6FA399" w14:textId="26DF250E" w:rsidR="00E339E6" w:rsidRPr="00B60869" w:rsidRDefault="00E339E6" w:rsidP="00E339E6">
      <w:pPr>
        <w:pStyle w:val="Akapitzlist"/>
        <w:widowControl w:val="0"/>
        <w:shd w:val="clear" w:color="auto" w:fill="FFFFFF"/>
        <w:autoSpaceDE w:val="0"/>
        <w:ind w:left="340"/>
        <w:jc w:val="both"/>
        <w:rPr>
          <w:rFonts w:ascii="Arial" w:hAnsi="Arial" w:cs="Arial"/>
          <w:sz w:val="16"/>
          <w:szCs w:val="16"/>
        </w:rPr>
      </w:pPr>
      <w:r w:rsidRPr="00177907">
        <w:rPr>
          <w:rFonts w:ascii="Arial" w:hAnsi="Arial" w:cs="Arial"/>
          <w:sz w:val="22"/>
          <w:szCs w:val="22"/>
          <w:highlight w:val="yellow"/>
        </w:rPr>
        <w:t xml:space="preserve">      </w:t>
      </w:r>
      <w:r w:rsidRPr="00B60869">
        <w:rPr>
          <w:rFonts w:ascii="Arial" w:hAnsi="Arial" w:cs="Arial"/>
          <w:sz w:val="16"/>
          <w:szCs w:val="16"/>
          <w:highlight w:val="yellow"/>
        </w:rPr>
        <w:t>Zaznaczyć X w odpowiedniej kratce</w:t>
      </w:r>
    </w:p>
    <w:p w14:paraId="728CBABD" w14:textId="77777777" w:rsidR="00CF74A1" w:rsidRPr="0041586B" w:rsidRDefault="00CF74A1" w:rsidP="0041586B">
      <w:pPr>
        <w:widowControl w:val="0"/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</w:p>
    <w:p w14:paraId="5F18A3F3" w14:textId="45E0BD03" w:rsidR="0018193A" w:rsidRPr="00177907" w:rsidRDefault="0018193A" w:rsidP="0018193A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177907">
        <w:rPr>
          <w:rFonts w:ascii="Arial" w:hAnsi="Arial" w:cs="Arial"/>
          <w:bCs/>
          <w:sz w:val="22"/>
          <w:szCs w:val="22"/>
        </w:rPr>
        <w:t xml:space="preserve">Oświadczamy, że w celu wykazania spełnienie warunków udziału w postępowaniu: </w:t>
      </w:r>
    </w:p>
    <w:p w14:paraId="2CA73E64" w14:textId="0A659473" w:rsidR="0018193A" w:rsidRPr="00177907" w:rsidRDefault="0018193A" w:rsidP="0018193A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bookmarkStart w:id="4" w:name="_Hlk80965889"/>
      <w:r w:rsidRPr="00177907">
        <w:rPr>
          <w:rFonts w:ascii="Arial" w:hAnsi="Arial" w:cs="Arial"/>
          <w:b/>
          <w:bCs/>
          <w:sz w:val="22"/>
          <w:szCs w:val="22"/>
        </w:rPr>
        <w:t>nie powołujemy</w:t>
      </w:r>
      <w:r w:rsidR="009336E7" w:rsidRPr="00177907">
        <w:rPr>
          <w:rFonts w:ascii="Arial" w:hAnsi="Arial" w:cs="Arial"/>
          <w:b/>
          <w:bCs/>
          <w:sz w:val="22"/>
          <w:szCs w:val="22"/>
        </w:rPr>
        <w:t>*</w:t>
      </w:r>
    </w:p>
    <w:p w14:paraId="072364B2" w14:textId="75FCBC17" w:rsidR="009336E7" w:rsidRPr="00177907" w:rsidRDefault="0018193A" w:rsidP="009336E7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 xml:space="preserve">powołujemy się </w:t>
      </w:r>
      <w:r w:rsidR="009336E7" w:rsidRPr="00177907">
        <w:rPr>
          <w:rFonts w:ascii="Arial" w:hAnsi="Arial" w:cs="Arial"/>
          <w:b/>
          <w:bCs/>
          <w:sz w:val="22"/>
          <w:szCs w:val="22"/>
        </w:rPr>
        <w:t>na podmioty udostępniające zasoby*</w:t>
      </w:r>
    </w:p>
    <w:p w14:paraId="4AB6B01E" w14:textId="05005F1E" w:rsidR="009336E7" w:rsidRPr="00177907" w:rsidRDefault="009336E7" w:rsidP="009336E7">
      <w:pPr>
        <w:ind w:left="360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- deklarujemy, że podmioty udostępniające nam, zdolności w zakresie wykształcenia, kwalifikacji zawodowych lub doświadczenia zrealizują </w:t>
      </w:r>
      <w:r w:rsidR="007D4FDF">
        <w:rPr>
          <w:rFonts w:ascii="Arial" w:hAnsi="Arial" w:cs="Arial"/>
          <w:sz w:val="22"/>
          <w:szCs w:val="22"/>
        </w:rPr>
        <w:t>usługi</w:t>
      </w:r>
      <w:r w:rsidRPr="00177907">
        <w:rPr>
          <w:rFonts w:ascii="Arial" w:hAnsi="Arial" w:cs="Arial"/>
          <w:sz w:val="22"/>
          <w:szCs w:val="22"/>
        </w:rPr>
        <w:t xml:space="preserve">, do których wymagane są te zdolności – zgodnie z załącznikiem Nr </w:t>
      </w:r>
      <w:r w:rsidR="00684B4B" w:rsidRPr="00177907">
        <w:rPr>
          <w:rFonts w:ascii="Arial" w:hAnsi="Arial" w:cs="Arial"/>
          <w:sz w:val="22"/>
          <w:szCs w:val="22"/>
        </w:rPr>
        <w:t>2</w:t>
      </w:r>
      <w:r w:rsidRPr="00177907">
        <w:rPr>
          <w:rFonts w:ascii="Arial" w:hAnsi="Arial" w:cs="Arial"/>
          <w:sz w:val="22"/>
          <w:szCs w:val="22"/>
        </w:rPr>
        <w:t>.</w:t>
      </w:r>
    </w:p>
    <w:p w14:paraId="18DCB8BB" w14:textId="66D865B8" w:rsidR="008F2C1D" w:rsidRPr="00177907" w:rsidRDefault="009336E7" w:rsidP="00CC725D">
      <w:p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 </w:t>
      </w:r>
      <w:r w:rsidRPr="00177907">
        <w:rPr>
          <w:rFonts w:ascii="Arial" w:hAnsi="Arial" w:cs="Arial"/>
          <w:sz w:val="22"/>
          <w:szCs w:val="22"/>
          <w:highlight w:val="yellow"/>
        </w:rPr>
        <w:t>* niepotrzebne skreślić</w:t>
      </w:r>
      <w:bookmarkEnd w:id="4"/>
    </w:p>
    <w:p w14:paraId="7B16F3E6" w14:textId="77777777" w:rsidR="009336E7" w:rsidRPr="00177907" w:rsidRDefault="009336E7" w:rsidP="009336E7">
      <w:pPr>
        <w:rPr>
          <w:rFonts w:ascii="Arial" w:hAnsi="Arial" w:cs="Arial"/>
          <w:sz w:val="22"/>
          <w:szCs w:val="22"/>
        </w:rPr>
      </w:pPr>
    </w:p>
    <w:p w14:paraId="689882B3" w14:textId="372471E4" w:rsidR="009336E7" w:rsidRPr="00177907" w:rsidRDefault="009336E7" w:rsidP="009336E7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</w:t>
      </w:r>
      <w:r w:rsidR="001E63DB" w:rsidRPr="00177907">
        <w:rPr>
          <w:rFonts w:ascii="Arial" w:hAnsi="Arial" w:cs="Arial"/>
          <w:sz w:val="22"/>
          <w:szCs w:val="22"/>
        </w:rPr>
        <w:t>roboty</w:t>
      </w:r>
      <w:r w:rsidRPr="00177907">
        <w:rPr>
          <w:rFonts w:ascii="Arial" w:hAnsi="Arial" w:cs="Arial"/>
          <w:sz w:val="22"/>
          <w:szCs w:val="22"/>
        </w:rPr>
        <w:t xml:space="preserve"> objęte zamówieniem publicznym zamierzamy wykonać:</w:t>
      </w:r>
    </w:p>
    <w:p w14:paraId="2F15C33B" w14:textId="71403858" w:rsidR="009336E7" w:rsidRPr="00177907" w:rsidRDefault="009336E7" w:rsidP="009336E7">
      <w:pPr>
        <w:pStyle w:val="Akapitzlist"/>
        <w:numPr>
          <w:ilvl w:val="0"/>
          <w:numId w:val="11"/>
        </w:numPr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>sami bez udziału podwykonawców*</w:t>
      </w:r>
    </w:p>
    <w:p w14:paraId="7A2EEC16" w14:textId="77777777" w:rsidR="009336E7" w:rsidRPr="00177907" w:rsidRDefault="009336E7" w:rsidP="009336E7">
      <w:pPr>
        <w:pStyle w:val="Akapitzlist"/>
        <w:numPr>
          <w:ilvl w:val="0"/>
          <w:numId w:val="11"/>
        </w:numPr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>z udziałem podwykonawców*</w:t>
      </w:r>
    </w:p>
    <w:p w14:paraId="0E8C9C9A" w14:textId="21A35F56" w:rsidR="00A94A03" w:rsidRPr="00177907" w:rsidRDefault="009336E7" w:rsidP="009336E7">
      <w:pPr>
        <w:ind w:left="360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- w przypadku </w:t>
      </w:r>
      <w:r w:rsidR="00A94A03" w:rsidRPr="00177907">
        <w:rPr>
          <w:rFonts w:ascii="Arial" w:hAnsi="Arial" w:cs="Arial"/>
          <w:sz w:val="22"/>
          <w:szCs w:val="22"/>
        </w:rPr>
        <w:t>korzystania</w:t>
      </w:r>
      <w:r w:rsidRPr="00177907">
        <w:rPr>
          <w:rFonts w:ascii="Arial" w:hAnsi="Arial" w:cs="Arial"/>
          <w:sz w:val="22"/>
          <w:szCs w:val="22"/>
        </w:rPr>
        <w:t xml:space="preserve"> z udziału podwykonawców, Wykonawca musi wykazać części zamówienia, których wykonanie zamierza powierzyć </w:t>
      </w:r>
      <w:r w:rsidR="00A94A03" w:rsidRPr="00177907">
        <w:rPr>
          <w:rFonts w:ascii="Arial" w:hAnsi="Arial" w:cs="Arial"/>
          <w:sz w:val="22"/>
          <w:szCs w:val="22"/>
        </w:rPr>
        <w:t>P</w:t>
      </w:r>
      <w:r w:rsidRPr="00177907">
        <w:rPr>
          <w:rFonts w:ascii="Arial" w:hAnsi="Arial" w:cs="Arial"/>
          <w:sz w:val="22"/>
          <w:szCs w:val="22"/>
        </w:rPr>
        <w:t xml:space="preserve">odwykonawcom </w:t>
      </w:r>
      <w:r w:rsidR="00A94A03" w:rsidRPr="00177907">
        <w:rPr>
          <w:rFonts w:ascii="Arial" w:hAnsi="Arial" w:cs="Arial"/>
          <w:sz w:val="22"/>
          <w:szCs w:val="22"/>
        </w:rPr>
        <w:t xml:space="preserve">wraz z podaniem nazw ich </w:t>
      </w:r>
      <w:proofErr w:type="gramStart"/>
      <w:r w:rsidR="00A94A03" w:rsidRPr="00177907">
        <w:rPr>
          <w:rFonts w:ascii="Arial" w:hAnsi="Arial" w:cs="Arial"/>
          <w:sz w:val="22"/>
          <w:szCs w:val="22"/>
        </w:rPr>
        <w:t>firm  -</w:t>
      </w:r>
      <w:proofErr w:type="gramEnd"/>
      <w:r w:rsidR="00A94A03" w:rsidRPr="00177907">
        <w:rPr>
          <w:rFonts w:ascii="Arial" w:hAnsi="Arial" w:cs="Arial"/>
          <w:sz w:val="22"/>
          <w:szCs w:val="22"/>
        </w:rPr>
        <w:t xml:space="preserve"> zgodnie z </w:t>
      </w:r>
      <w:r w:rsidR="006A6DFA" w:rsidRPr="00177907">
        <w:rPr>
          <w:rFonts w:ascii="Arial" w:hAnsi="Arial" w:cs="Arial"/>
          <w:sz w:val="22"/>
          <w:szCs w:val="22"/>
        </w:rPr>
        <w:t xml:space="preserve">odpowiednim </w:t>
      </w:r>
      <w:r w:rsidR="00A94A03" w:rsidRPr="00177907">
        <w:rPr>
          <w:rFonts w:ascii="Arial" w:hAnsi="Arial" w:cs="Arial"/>
          <w:sz w:val="22"/>
          <w:szCs w:val="22"/>
        </w:rPr>
        <w:t>załącznikiem.</w:t>
      </w:r>
    </w:p>
    <w:p w14:paraId="027C46D9" w14:textId="6E96DCAF" w:rsidR="00A94A03" w:rsidRPr="00177907" w:rsidRDefault="00202175" w:rsidP="00202175">
      <w:p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  <w:highlight w:val="yellow"/>
        </w:rPr>
        <w:t>*niepotrzebne skreślić</w:t>
      </w:r>
    </w:p>
    <w:p w14:paraId="55692B1E" w14:textId="77777777" w:rsidR="00202175" w:rsidRPr="00177907" w:rsidRDefault="00202175" w:rsidP="005A2DC6">
      <w:pPr>
        <w:rPr>
          <w:rFonts w:ascii="Arial" w:hAnsi="Arial" w:cs="Arial"/>
          <w:sz w:val="22"/>
          <w:szCs w:val="22"/>
        </w:rPr>
      </w:pPr>
    </w:p>
    <w:p w14:paraId="3CD7B6B0" w14:textId="52A856B2" w:rsidR="002E11B0" w:rsidRPr="00177907" w:rsidRDefault="00A94A03" w:rsidP="00A94A03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</w:t>
      </w:r>
      <w:r w:rsidR="002E11B0" w:rsidRPr="00177907">
        <w:rPr>
          <w:rFonts w:ascii="Arial" w:hAnsi="Arial" w:cs="Arial"/>
          <w:sz w:val="22"/>
          <w:szCs w:val="22"/>
        </w:rPr>
        <w:t xml:space="preserve">spełniamy warunki udziału określone w art. </w:t>
      </w:r>
      <w:proofErr w:type="gramStart"/>
      <w:r w:rsidRPr="00177907">
        <w:rPr>
          <w:rFonts w:ascii="Arial" w:hAnsi="Arial" w:cs="Arial"/>
          <w:sz w:val="22"/>
          <w:szCs w:val="22"/>
        </w:rPr>
        <w:t>11</w:t>
      </w:r>
      <w:r w:rsidR="002E11B0" w:rsidRPr="00177907">
        <w:rPr>
          <w:rFonts w:ascii="Arial" w:hAnsi="Arial" w:cs="Arial"/>
          <w:sz w:val="22"/>
          <w:szCs w:val="22"/>
        </w:rPr>
        <w:t>2  Prawa</w:t>
      </w:r>
      <w:proofErr w:type="gramEnd"/>
      <w:r w:rsidR="002E11B0" w:rsidRPr="00177907">
        <w:rPr>
          <w:rFonts w:ascii="Arial" w:hAnsi="Arial" w:cs="Arial"/>
          <w:sz w:val="22"/>
          <w:szCs w:val="22"/>
        </w:rPr>
        <w:t xml:space="preserve"> zamówień publicznych, zgodnie z wypełnionym</w:t>
      </w:r>
      <w:r w:rsidRPr="00177907">
        <w:rPr>
          <w:rFonts w:ascii="Arial" w:hAnsi="Arial" w:cs="Arial"/>
          <w:sz w:val="22"/>
          <w:szCs w:val="22"/>
        </w:rPr>
        <w:t>i</w:t>
      </w:r>
      <w:r w:rsidR="002E11B0" w:rsidRPr="00177907">
        <w:rPr>
          <w:rFonts w:ascii="Arial" w:hAnsi="Arial" w:cs="Arial"/>
          <w:sz w:val="22"/>
          <w:szCs w:val="22"/>
        </w:rPr>
        <w:t xml:space="preserve"> </w:t>
      </w:r>
      <w:r w:rsidRPr="00177907">
        <w:rPr>
          <w:rFonts w:ascii="Arial" w:hAnsi="Arial" w:cs="Arial"/>
          <w:sz w:val="22"/>
          <w:szCs w:val="22"/>
        </w:rPr>
        <w:t>załącznikami</w:t>
      </w:r>
      <w:r w:rsidR="002E11B0" w:rsidRPr="00177907">
        <w:rPr>
          <w:rFonts w:ascii="Arial" w:hAnsi="Arial" w:cs="Arial"/>
          <w:sz w:val="22"/>
          <w:szCs w:val="22"/>
        </w:rPr>
        <w:t>.</w:t>
      </w:r>
    </w:p>
    <w:p w14:paraId="1F12C28F" w14:textId="77777777" w:rsidR="00A94A03" w:rsidRPr="00177907" w:rsidRDefault="00A94A03" w:rsidP="00A94A03">
      <w:pPr>
        <w:pStyle w:val="Akapitzlist"/>
        <w:ind w:left="340"/>
        <w:rPr>
          <w:rFonts w:ascii="Arial" w:hAnsi="Arial" w:cs="Arial"/>
          <w:sz w:val="22"/>
          <w:szCs w:val="22"/>
        </w:rPr>
      </w:pPr>
    </w:p>
    <w:p w14:paraId="3A885A53" w14:textId="573A84D4" w:rsidR="002E11B0" w:rsidRPr="00177907" w:rsidRDefault="002E11B0" w:rsidP="00A94A03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bCs/>
          <w:sz w:val="22"/>
          <w:szCs w:val="22"/>
        </w:rPr>
        <w:t xml:space="preserve">Oświadczamy, że nie podlegamy wykluczeniu </w:t>
      </w:r>
      <w:proofErr w:type="gramStart"/>
      <w:r w:rsidRPr="00177907">
        <w:rPr>
          <w:rFonts w:ascii="Arial" w:hAnsi="Arial" w:cs="Arial"/>
          <w:bCs/>
          <w:sz w:val="22"/>
          <w:szCs w:val="22"/>
        </w:rPr>
        <w:t>z  przedmiotowego</w:t>
      </w:r>
      <w:proofErr w:type="gramEnd"/>
      <w:r w:rsidRPr="00177907">
        <w:rPr>
          <w:rFonts w:ascii="Arial" w:hAnsi="Arial" w:cs="Arial"/>
          <w:bCs/>
          <w:sz w:val="22"/>
          <w:szCs w:val="22"/>
        </w:rPr>
        <w:t xml:space="preserve"> postępowania na podstawie art. </w:t>
      </w:r>
      <w:proofErr w:type="gramStart"/>
      <w:r w:rsidR="00A94A03" w:rsidRPr="00177907">
        <w:rPr>
          <w:rFonts w:ascii="Arial" w:hAnsi="Arial" w:cs="Arial"/>
          <w:bCs/>
          <w:sz w:val="22"/>
          <w:szCs w:val="22"/>
        </w:rPr>
        <w:t>125</w:t>
      </w:r>
      <w:r w:rsidRPr="00177907">
        <w:rPr>
          <w:rFonts w:ascii="Arial" w:hAnsi="Arial" w:cs="Arial"/>
          <w:bCs/>
          <w:sz w:val="22"/>
          <w:szCs w:val="22"/>
        </w:rPr>
        <w:t xml:space="preserve">  ust.</w:t>
      </w:r>
      <w:proofErr w:type="gramEnd"/>
      <w:r w:rsidRPr="00177907">
        <w:rPr>
          <w:rFonts w:ascii="Arial" w:hAnsi="Arial" w:cs="Arial"/>
          <w:bCs/>
          <w:sz w:val="22"/>
          <w:szCs w:val="22"/>
        </w:rPr>
        <w:t xml:space="preserve"> 1 Prawa zamówień publicznych, zgodnie z wypełnionymi Załącznikami.</w:t>
      </w:r>
    </w:p>
    <w:p w14:paraId="51559CC2" w14:textId="77777777" w:rsidR="00A94A03" w:rsidRPr="0041586B" w:rsidRDefault="00A94A03" w:rsidP="0041586B">
      <w:pPr>
        <w:rPr>
          <w:rFonts w:ascii="Arial" w:hAnsi="Arial" w:cs="Arial"/>
          <w:sz w:val="22"/>
          <w:szCs w:val="22"/>
        </w:rPr>
      </w:pPr>
    </w:p>
    <w:p w14:paraId="79827366" w14:textId="5E990547" w:rsidR="002E11B0" w:rsidRPr="00177907" w:rsidRDefault="002E11B0" w:rsidP="00A94A03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do wykonania </w:t>
      </w:r>
      <w:r w:rsidR="003A406A" w:rsidRPr="00177907">
        <w:rPr>
          <w:rFonts w:ascii="Arial" w:hAnsi="Arial" w:cs="Arial"/>
          <w:sz w:val="22"/>
          <w:szCs w:val="22"/>
        </w:rPr>
        <w:t xml:space="preserve">przedmiotu </w:t>
      </w:r>
      <w:proofErr w:type="gramStart"/>
      <w:r w:rsidR="003A406A" w:rsidRPr="00177907">
        <w:rPr>
          <w:rFonts w:ascii="Arial" w:hAnsi="Arial" w:cs="Arial"/>
          <w:sz w:val="22"/>
          <w:szCs w:val="22"/>
        </w:rPr>
        <w:t>zamówienia</w:t>
      </w:r>
      <w:r w:rsidRPr="00177907">
        <w:rPr>
          <w:rFonts w:ascii="Arial" w:hAnsi="Arial" w:cs="Arial"/>
          <w:sz w:val="22"/>
          <w:szCs w:val="22"/>
        </w:rPr>
        <w:t xml:space="preserve">  dysponujemy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odpowiednim potencjałem kadrowym</w:t>
      </w:r>
      <w:r w:rsidR="00674C63" w:rsidRPr="00177907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674C63" w:rsidRPr="00177907">
        <w:rPr>
          <w:rFonts w:ascii="Arial" w:hAnsi="Arial" w:cs="Arial"/>
          <w:sz w:val="22"/>
          <w:szCs w:val="22"/>
        </w:rPr>
        <w:t>który</w:t>
      </w:r>
      <w:proofErr w:type="gramEnd"/>
      <w:r w:rsidR="00674C63" w:rsidRPr="00177907">
        <w:rPr>
          <w:rFonts w:ascii="Arial" w:hAnsi="Arial" w:cs="Arial"/>
          <w:sz w:val="22"/>
          <w:szCs w:val="22"/>
        </w:rPr>
        <w:t xml:space="preserve"> jeśli przepisy ustawy na to wskazują, posiadają odpowiednie uprawnienia</w:t>
      </w:r>
      <w:r w:rsidRPr="00177907">
        <w:rPr>
          <w:rFonts w:ascii="Arial" w:hAnsi="Arial" w:cs="Arial"/>
          <w:sz w:val="22"/>
          <w:szCs w:val="22"/>
        </w:rPr>
        <w:t xml:space="preserve">. </w:t>
      </w:r>
    </w:p>
    <w:p w14:paraId="562070AF" w14:textId="77777777" w:rsidR="00A94A03" w:rsidRPr="00177907" w:rsidRDefault="00A94A03" w:rsidP="00A94A03">
      <w:pPr>
        <w:pStyle w:val="Akapitzlist"/>
        <w:rPr>
          <w:rFonts w:ascii="Arial" w:hAnsi="Arial" w:cs="Arial"/>
          <w:sz w:val="22"/>
          <w:szCs w:val="22"/>
        </w:rPr>
      </w:pPr>
    </w:p>
    <w:p w14:paraId="7BE7FECB" w14:textId="1AE06EFB" w:rsidR="002E11B0" w:rsidRPr="00177907" w:rsidRDefault="00A94A03" w:rsidP="00A94A03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O</w:t>
      </w:r>
      <w:r w:rsidR="002E11B0" w:rsidRPr="00177907">
        <w:rPr>
          <w:rFonts w:ascii="Arial" w:hAnsi="Arial" w:cs="Arial"/>
          <w:sz w:val="22"/>
          <w:szCs w:val="22"/>
        </w:rPr>
        <w:t xml:space="preserve">świadczamy, że w cenie oferty zostały uwzględnione wszystkie koszty wykonania zamówienia i realizacji przyszłego świadczenia umownego. </w:t>
      </w:r>
      <w:r w:rsidR="003A406A" w:rsidRPr="00177907">
        <w:rPr>
          <w:rFonts w:ascii="Arial" w:hAnsi="Arial" w:cs="Arial"/>
          <w:sz w:val="22"/>
          <w:szCs w:val="22"/>
        </w:rPr>
        <w:t>W ofercie nie została zastosowana cena dumpingowa i oferta ta nie stanowi czynu nieuczciwej konkurencji.</w:t>
      </w:r>
    </w:p>
    <w:p w14:paraId="6E94EC45" w14:textId="77777777" w:rsidR="0027464C" w:rsidRPr="00177907" w:rsidRDefault="0027464C" w:rsidP="0027464C">
      <w:pPr>
        <w:pStyle w:val="Akapitzlist"/>
        <w:rPr>
          <w:rFonts w:ascii="Arial" w:hAnsi="Arial" w:cs="Arial"/>
          <w:sz w:val="22"/>
          <w:szCs w:val="22"/>
        </w:rPr>
      </w:pPr>
    </w:p>
    <w:p w14:paraId="7B636198" w14:textId="4C091DD0" w:rsidR="002E11B0" w:rsidRPr="00177907" w:rsidRDefault="002E11B0" w:rsidP="0027464C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zapoznaliśmy się ze SWZ i nie wnosimy do niej zastrzeżeń </w:t>
      </w:r>
      <w:proofErr w:type="gramStart"/>
      <w:r w:rsidRPr="00177907">
        <w:rPr>
          <w:rFonts w:ascii="Arial" w:hAnsi="Arial" w:cs="Arial"/>
          <w:sz w:val="22"/>
          <w:szCs w:val="22"/>
        </w:rPr>
        <w:t>oraz,</w:t>
      </w:r>
      <w:proofErr w:type="gramEnd"/>
      <w:r w:rsidRPr="00177907">
        <w:rPr>
          <w:rFonts w:ascii="Arial" w:hAnsi="Arial" w:cs="Arial"/>
          <w:sz w:val="22"/>
          <w:szCs w:val="22"/>
        </w:rPr>
        <w:t xml:space="preserve"> że zdobyliśmy informacje konieczne do przygotowania oferty.</w:t>
      </w:r>
    </w:p>
    <w:p w14:paraId="138E3569" w14:textId="77777777" w:rsidR="0027464C" w:rsidRPr="00177907" w:rsidRDefault="0027464C" w:rsidP="0027464C">
      <w:pPr>
        <w:pStyle w:val="Akapitzlist"/>
        <w:rPr>
          <w:rFonts w:ascii="Arial" w:hAnsi="Arial" w:cs="Arial"/>
          <w:sz w:val="22"/>
          <w:szCs w:val="22"/>
        </w:rPr>
      </w:pPr>
    </w:p>
    <w:p w14:paraId="3E2F2B7E" w14:textId="460043BA" w:rsidR="00674C63" w:rsidRPr="00E339E6" w:rsidRDefault="002E11B0" w:rsidP="00E339E6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bCs/>
          <w:iCs/>
          <w:sz w:val="22"/>
          <w:szCs w:val="22"/>
        </w:rPr>
        <w:t xml:space="preserve">Oświadczamy, że zawarty w SWZ druk „PROJEKT UMOWY” został przez nas </w:t>
      </w:r>
      <w:proofErr w:type="gramStart"/>
      <w:r w:rsidRPr="00177907">
        <w:rPr>
          <w:rFonts w:ascii="Arial" w:hAnsi="Arial" w:cs="Arial"/>
          <w:bCs/>
          <w:iCs/>
          <w:sz w:val="22"/>
          <w:szCs w:val="22"/>
        </w:rPr>
        <w:t>zaakceptowany  i</w:t>
      </w:r>
      <w:proofErr w:type="gramEnd"/>
      <w:r w:rsidRPr="00177907">
        <w:rPr>
          <w:rFonts w:ascii="Arial" w:hAnsi="Arial" w:cs="Arial"/>
          <w:bCs/>
          <w:iCs/>
          <w:sz w:val="22"/>
          <w:szCs w:val="22"/>
        </w:rPr>
        <w:t xml:space="preserve"> zobowiązujemy się w przypadku wyboru naszej oferty do zawarcia umowy, na zawartych w nim warunkach, w miejscu i terminie wyznaczonym przez Zamawiającego.</w:t>
      </w:r>
    </w:p>
    <w:p w14:paraId="1D2FD164" w14:textId="77777777" w:rsidR="003622D9" w:rsidRPr="0041586B" w:rsidRDefault="003622D9" w:rsidP="0041586B">
      <w:pPr>
        <w:rPr>
          <w:rFonts w:ascii="Arial" w:hAnsi="Arial" w:cs="Arial"/>
          <w:sz w:val="22"/>
          <w:szCs w:val="22"/>
        </w:rPr>
      </w:pPr>
    </w:p>
    <w:p w14:paraId="1F7DF31F" w14:textId="5E50B795" w:rsidR="0027464C" w:rsidRPr="00177907" w:rsidRDefault="0027464C" w:rsidP="0027464C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Oświadczamy, że oferta i załączniki</w:t>
      </w:r>
    </w:p>
    <w:p w14:paraId="5DE85AD7" w14:textId="77777777" w:rsidR="0027464C" w:rsidRPr="00177907" w:rsidRDefault="0027464C" w:rsidP="0027464C">
      <w:pPr>
        <w:pStyle w:val="Akapitzlist"/>
        <w:rPr>
          <w:rFonts w:ascii="Arial" w:hAnsi="Arial" w:cs="Arial"/>
          <w:sz w:val="22"/>
          <w:szCs w:val="22"/>
        </w:rPr>
      </w:pPr>
    </w:p>
    <w:p w14:paraId="599FAE23" w14:textId="339536D4" w:rsidR="0027464C" w:rsidRPr="00177907" w:rsidRDefault="0027464C" w:rsidP="0027464C">
      <w:pPr>
        <w:pStyle w:val="Akapitzlist"/>
        <w:numPr>
          <w:ilvl w:val="0"/>
          <w:numId w:val="12"/>
        </w:numPr>
        <w:ind w:left="709"/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>zawierają*</w:t>
      </w:r>
    </w:p>
    <w:p w14:paraId="694F4E5E" w14:textId="2D64E557" w:rsidR="0027464C" w:rsidRPr="00177907" w:rsidRDefault="0027464C" w:rsidP="0027464C">
      <w:pPr>
        <w:pStyle w:val="Akapitzlist"/>
        <w:numPr>
          <w:ilvl w:val="0"/>
          <w:numId w:val="12"/>
        </w:numPr>
        <w:ind w:left="709"/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>nie zawierają*</w:t>
      </w:r>
    </w:p>
    <w:p w14:paraId="12BF0563" w14:textId="62DE1664" w:rsidR="0027464C" w:rsidRPr="00177907" w:rsidRDefault="0027464C" w:rsidP="0027464C">
      <w:pPr>
        <w:ind w:left="709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- informacje, które stanowią tajemnicę przedsiębiorstwa naszej firmy, są to:</w:t>
      </w:r>
    </w:p>
    <w:p w14:paraId="7D0DE612" w14:textId="1723497D" w:rsidR="0027464C" w:rsidRPr="00177907" w:rsidRDefault="0027464C" w:rsidP="0027464C">
      <w:pPr>
        <w:ind w:left="709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1) …………………………………………………………………………..,</w:t>
      </w:r>
    </w:p>
    <w:p w14:paraId="3FC6FB4E" w14:textId="3FC99872" w:rsidR="0027464C" w:rsidRPr="00177907" w:rsidRDefault="0027464C" w:rsidP="0027464C">
      <w:pPr>
        <w:ind w:left="709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2) …………………………………………………………………………..,</w:t>
      </w:r>
    </w:p>
    <w:p w14:paraId="3DE49DDD" w14:textId="3A3A3BFA" w:rsidR="0027464C" w:rsidRPr="00177907" w:rsidRDefault="00202175" w:rsidP="00202175">
      <w:p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       </w:t>
      </w:r>
      <w:r w:rsidR="0027464C" w:rsidRPr="00177907">
        <w:rPr>
          <w:rFonts w:ascii="Arial" w:hAnsi="Arial" w:cs="Arial"/>
          <w:sz w:val="22"/>
          <w:szCs w:val="22"/>
          <w:highlight w:val="yellow"/>
        </w:rPr>
        <w:t xml:space="preserve">* niepotrzebne </w:t>
      </w:r>
      <w:r w:rsidRPr="00177907">
        <w:rPr>
          <w:rFonts w:ascii="Arial" w:hAnsi="Arial" w:cs="Arial"/>
          <w:sz w:val="22"/>
          <w:szCs w:val="22"/>
          <w:highlight w:val="yellow"/>
        </w:rPr>
        <w:t>skreślić</w:t>
      </w:r>
    </w:p>
    <w:p w14:paraId="466658BA" w14:textId="77777777" w:rsidR="00202175" w:rsidRPr="00177907" w:rsidRDefault="00202175" w:rsidP="0027464C">
      <w:pPr>
        <w:pStyle w:val="Akapitzlist"/>
        <w:rPr>
          <w:rFonts w:ascii="Arial" w:hAnsi="Arial" w:cs="Arial"/>
          <w:sz w:val="22"/>
          <w:szCs w:val="22"/>
        </w:rPr>
      </w:pPr>
    </w:p>
    <w:p w14:paraId="3F05E5EF" w14:textId="77777777" w:rsidR="004C2EE3" w:rsidRPr="00177907" w:rsidRDefault="002E11B0" w:rsidP="0027464C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Oświadczamy, że </w:t>
      </w:r>
    </w:p>
    <w:p w14:paraId="72A945BE" w14:textId="62E57851" w:rsidR="004C2EE3" w:rsidRPr="00177907" w:rsidRDefault="002E11B0" w:rsidP="004C2EE3">
      <w:pPr>
        <w:pStyle w:val="Akapitzlist"/>
        <w:numPr>
          <w:ilvl w:val="0"/>
          <w:numId w:val="15"/>
        </w:numPr>
        <w:ind w:left="709"/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>nie przewidujemy</w:t>
      </w:r>
      <w:r w:rsidR="004C2EE3" w:rsidRPr="00177907">
        <w:rPr>
          <w:rFonts w:ascii="Arial" w:hAnsi="Arial" w:cs="Arial"/>
          <w:b/>
          <w:bCs/>
          <w:sz w:val="22"/>
          <w:szCs w:val="22"/>
        </w:rPr>
        <w:t>*</w:t>
      </w:r>
    </w:p>
    <w:p w14:paraId="42A40A8B" w14:textId="77777777" w:rsidR="004C2EE3" w:rsidRPr="00177907" w:rsidRDefault="002E11B0" w:rsidP="004C2EE3">
      <w:pPr>
        <w:pStyle w:val="Akapitzlist"/>
        <w:numPr>
          <w:ilvl w:val="0"/>
          <w:numId w:val="15"/>
        </w:numPr>
        <w:ind w:left="709"/>
        <w:rPr>
          <w:rFonts w:ascii="Arial" w:hAnsi="Arial" w:cs="Arial"/>
          <w:b/>
          <w:bCs/>
          <w:sz w:val="22"/>
          <w:szCs w:val="22"/>
        </w:rPr>
      </w:pPr>
      <w:r w:rsidRPr="00177907">
        <w:rPr>
          <w:rFonts w:ascii="Arial" w:hAnsi="Arial" w:cs="Arial"/>
          <w:b/>
          <w:bCs/>
          <w:sz w:val="22"/>
          <w:szCs w:val="22"/>
        </w:rPr>
        <w:t xml:space="preserve">przewidujemy* </w:t>
      </w:r>
    </w:p>
    <w:p w14:paraId="62E070B6" w14:textId="1845A3A7" w:rsidR="002E11B0" w:rsidRPr="00177907" w:rsidRDefault="002E11B0" w:rsidP="004C2EE3">
      <w:pPr>
        <w:ind w:left="709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w przypadku składania oferty wspólnej przez dwa lub więcej podmiotów gospodarczych (konsorcja/spółka cywilna*) ustanowienie pełnomocnika do reprezentowania w postępowaniu o udzielenie zamówienia i/lub* zawarcia umowy w sprawie zamówienia publicznego:</w:t>
      </w:r>
    </w:p>
    <w:p w14:paraId="5750D32D" w14:textId="77777777" w:rsidR="002E11B0" w:rsidRPr="00177907" w:rsidRDefault="002E11B0" w:rsidP="002E11B0">
      <w:pPr>
        <w:ind w:left="340"/>
        <w:jc w:val="both"/>
        <w:rPr>
          <w:rFonts w:ascii="Arial" w:hAnsi="Arial" w:cs="Arial"/>
          <w:sz w:val="22"/>
          <w:szCs w:val="22"/>
        </w:rPr>
      </w:pPr>
    </w:p>
    <w:p w14:paraId="52C2561D" w14:textId="3209F6C4" w:rsidR="002E11B0" w:rsidRPr="00177907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imię i nazwisko: ..........................................................................................................</w:t>
      </w:r>
    </w:p>
    <w:p w14:paraId="046E7E8A" w14:textId="0F97AA89" w:rsidR="002E11B0" w:rsidRPr="00177907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stanowisko: .................................................................................................................</w:t>
      </w:r>
    </w:p>
    <w:p w14:paraId="1DF92C1B" w14:textId="6C0D6A2A" w:rsidR="002E11B0" w:rsidRPr="00177907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tel./fax.: ......................................................................................................................</w:t>
      </w:r>
      <w:r w:rsidR="004C2EE3" w:rsidRPr="00177907">
        <w:rPr>
          <w:rFonts w:ascii="Arial" w:hAnsi="Arial" w:cs="Arial"/>
          <w:sz w:val="22"/>
          <w:szCs w:val="22"/>
        </w:rPr>
        <w:t>.</w:t>
      </w:r>
    </w:p>
    <w:p w14:paraId="7B1DD595" w14:textId="00C1944C" w:rsidR="002E11B0" w:rsidRPr="00177907" w:rsidRDefault="004C2EE3" w:rsidP="004C2EE3">
      <w:pPr>
        <w:ind w:left="340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  <w:highlight w:val="yellow"/>
        </w:rPr>
        <w:t>*niepotrzebne skreślić</w:t>
      </w:r>
    </w:p>
    <w:p w14:paraId="1D62D3E5" w14:textId="77777777" w:rsidR="004C2EE3" w:rsidRPr="00177907" w:rsidRDefault="004C2EE3" w:rsidP="004C2EE3">
      <w:pPr>
        <w:ind w:left="340"/>
        <w:rPr>
          <w:rFonts w:ascii="Arial" w:hAnsi="Arial" w:cs="Arial"/>
          <w:sz w:val="22"/>
          <w:szCs w:val="22"/>
        </w:rPr>
      </w:pPr>
    </w:p>
    <w:p w14:paraId="2252F3C0" w14:textId="77777777" w:rsidR="004C2EE3" w:rsidRPr="00177907" w:rsidRDefault="004C2EE3" w:rsidP="004C2EE3">
      <w:pPr>
        <w:numPr>
          <w:ilvl w:val="0"/>
          <w:numId w:val="16"/>
        </w:numPr>
        <w:tabs>
          <w:tab w:val="clear" w:pos="340"/>
          <w:tab w:val="num" w:pos="0"/>
        </w:tabs>
        <w:ind w:left="426" w:hanging="360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177907">
        <w:rPr>
          <w:rFonts w:ascii="Arial" w:hAnsi="Arial" w:cs="Arial"/>
          <w:sz w:val="22"/>
          <w:szCs w:val="22"/>
          <w:vertAlign w:val="superscript"/>
        </w:rPr>
        <w:t>1)</w:t>
      </w:r>
      <w:r w:rsidRPr="00177907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177907">
        <w:rPr>
          <w:rFonts w:ascii="Arial" w:hAnsi="Arial" w:cs="Arial"/>
          <w:sz w:val="22"/>
          <w:szCs w:val="22"/>
        </w:rPr>
        <w:t>postępowaniu.*</w:t>
      </w:r>
      <w:proofErr w:type="gramEnd"/>
    </w:p>
    <w:p w14:paraId="635DCBC3" w14:textId="77777777" w:rsidR="004C2EE3" w:rsidRPr="00177907" w:rsidRDefault="004C2EE3" w:rsidP="004C2EE3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77907">
        <w:rPr>
          <w:rFonts w:ascii="Arial" w:hAnsi="Arial" w:cs="Arial"/>
          <w:color w:val="000000"/>
          <w:sz w:val="22"/>
          <w:szCs w:val="22"/>
        </w:rPr>
        <w:t xml:space="preserve">            ______________________________</w:t>
      </w:r>
    </w:p>
    <w:p w14:paraId="205EEED4" w14:textId="7E79EB05" w:rsidR="004C2EE3" w:rsidRPr="007B0CEA" w:rsidRDefault="004C2EE3" w:rsidP="004C2EE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7B0CEA">
        <w:rPr>
          <w:rFonts w:ascii="Arial" w:hAnsi="Arial" w:cs="Arial"/>
          <w:color w:val="000000"/>
          <w:sz w:val="18"/>
          <w:szCs w:val="18"/>
          <w:vertAlign w:val="superscript"/>
        </w:rPr>
        <w:t xml:space="preserve">             1)</w:t>
      </w:r>
      <w:r w:rsidRPr="007B0CEA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</w:t>
      </w:r>
      <w:r w:rsidR="007B0CEA">
        <w:rPr>
          <w:rFonts w:ascii="Arial" w:hAnsi="Arial" w:cs="Arial"/>
          <w:sz w:val="18"/>
          <w:szCs w:val="18"/>
        </w:rPr>
        <w:t xml:space="preserve"> </w:t>
      </w:r>
      <w:r w:rsidR="007B0CEA">
        <w:rPr>
          <w:rFonts w:ascii="Arial" w:hAnsi="Arial" w:cs="Arial"/>
          <w:sz w:val="18"/>
          <w:szCs w:val="18"/>
        </w:rPr>
        <w:br/>
        <w:t xml:space="preserve">           </w:t>
      </w:r>
      <w:r w:rsidRPr="007B0CEA">
        <w:rPr>
          <w:rFonts w:ascii="Arial" w:hAnsi="Arial" w:cs="Arial"/>
          <w:sz w:val="18"/>
          <w:szCs w:val="18"/>
        </w:rPr>
        <w:t xml:space="preserve">ochrony osób fizycznych w    związku z przetwarzaniem danych osobowych i w sprawie swobodnego </w:t>
      </w:r>
      <w:r w:rsidR="007B0CEA">
        <w:rPr>
          <w:rFonts w:ascii="Arial" w:hAnsi="Arial" w:cs="Arial"/>
          <w:sz w:val="18"/>
          <w:szCs w:val="18"/>
        </w:rPr>
        <w:br/>
        <w:t xml:space="preserve">           </w:t>
      </w:r>
      <w:r w:rsidRPr="007B0CEA">
        <w:rPr>
          <w:rFonts w:ascii="Arial" w:hAnsi="Arial" w:cs="Arial"/>
          <w:sz w:val="18"/>
          <w:szCs w:val="18"/>
        </w:rPr>
        <w:t>przepływu takich danych oraz uchylenia dyrektywy 95/46/</w:t>
      </w:r>
      <w:proofErr w:type="gramStart"/>
      <w:r w:rsidRPr="007B0CEA">
        <w:rPr>
          <w:rFonts w:ascii="Arial" w:hAnsi="Arial" w:cs="Arial"/>
          <w:sz w:val="18"/>
          <w:szCs w:val="18"/>
        </w:rPr>
        <w:t>WE  (</w:t>
      </w:r>
      <w:proofErr w:type="gramEnd"/>
      <w:r w:rsidRPr="007B0CEA">
        <w:rPr>
          <w:rFonts w:ascii="Arial" w:hAnsi="Arial" w:cs="Arial"/>
          <w:sz w:val="18"/>
          <w:szCs w:val="18"/>
        </w:rPr>
        <w:t xml:space="preserve">ogólne rozporządzenie o ochronie danych) </w:t>
      </w:r>
      <w:r w:rsidR="007B0CEA">
        <w:rPr>
          <w:rFonts w:ascii="Arial" w:hAnsi="Arial" w:cs="Arial"/>
          <w:sz w:val="18"/>
          <w:szCs w:val="18"/>
        </w:rPr>
        <w:br/>
        <w:t xml:space="preserve">        </w:t>
      </w:r>
      <w:proofErr w:type="gramStart"/>
      <w:r w:rsidR="007B0CEA">
        <w:rPr>
          <w:rFonts w:ascii="Arial" w:hAnsi="Arial" w:cs="Arial"/>
          <w:sz w:val="18"/>
          <w:szCs w:val="18"/>
        </w:rPr>
        <w:t xml:space="preserve">   </w:t>
      </w:r>
      <w:r w:rsidRPr="007B0CEA">
        <w:rPr>
          <w:rFonts w:ascii="Arial" w:hAnsi="Arial" w:cs="Arial"/>
          <w:sz w:val="18"/>
          <w:szCs w:val="18"/>
        </w:rPr>
        <w:t>(</w:t>
      </w:r>
      <w:proofErr w:type="gramEnd"/>
      <w:r w:rsidRPr="007B0CEA">
        <w:rPr>
          <w:rFonts w:ascii="Arial" w:hAnsi="Arial" w:cs="Arial"/>
          <w:sz w:val="18"/>
          <w:szCs w:val="18"/>
        </w:rPr>
        <w:t xml:space="preserve">Dz. Urz. UE L 119 z 04.05.2016, str. 1). </w:t>
      </w:r>
    </w:p>
    <w:p w14:paraId="74FCFF92" w14:textId="77777777" w:rsidR="004C2EE3" w:rsidRPr="007B0CEA" w:rsidRDefault="004C2EE3" w:rsidP="004C2EE3">
      <w:pPr>
        <w:pStyle w:val="Tekstprzypisudolnego"/>
        <w:ind w:left="700"/>
        <w:jc w:val="both"/>
        <w:rPr>
          <w:rFonts w:ascii="Arial" w:hAnsi="Arial" w:cs="Arial"/>
          <w:sz w:val="18"/>
          <w:szCs w:val="18"/>
        </w:rPr>
      </w:pPr>
    </w:p>
    <w:p w14:paraId="1772988C" w14:textId="1AA80E04" w:rsidR="004C2EE3" w:rsidRPr="007B0CEA" w:rsidRDefault="004C2EE3" w:rsidP="004C2EE3">
      <w:pPr>
        <w:pStyle w:val="NormalnyWeb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B0CEA">
        <w:rPr>
          <w:rFonts w:ascii="Arial" w:hAnsi="Arial" w:cs="Arial"/>
          <w:color w:val="000000"/>
          <w:sz w:val="18"/>
          <w:szCs w:val="18"/>
        </w:rPr>
        <w:t xml:space="preserve">        * W </w:t>
      </w:r>
      <w:proofErr w:type="gramStart"/>
      <w:r w:rsidRPr="007B0CEA">
        <w:rPr>
          <w:rFonts w:ascii="Arial" w:hAnsi="Arial" w:cs="Arial"/>
          <w:color w:val="000000"/>
          <w:sz w:val="18"/>
          <w:szCs w:val="18"/>
        </w:rPr>
        <w:t>przypadku</w:t>
      </w:r>
      <w:proofErr w:type="gramEnd"/>
      <w:r w:rsidRPr="007B0CEA">
        <w:rPr>
          <w:rFonts w:ascii="Arial" w:hAnsi="Arial" w:cs="Arial"/>
          <w:color w:val="000000"/>
          <w:sz w:val="18"/>
          <w:szCs w:val="18"/>
        </w:rPr>
        <w:t xml:space="preserve"> gdy </w:t>
      </w:r>
      <w:r w:rsidR="00FD5ACA" w:rsidRPr="007B0CEA">
        <w:rPr>
          <w:rFonts w:ascii="Arial" w:hAnsi="Arial" w:cs="Arial"/>
          <w:color w:val="000000"/>
          <w:sz w:val="18"/>
          <w:szCs w:val="18"/>
        </w:rPr>
        <w:t>W</w:t>
      </w:r>
      <w:r w:rsidRPr="007B0CEA">
        <w:rPr>
          <w:rFonts w:ascii="Arial" w:hAnsi="Arial" w:cs="Arial"/>
          <w:color w:val="000000"/>
          <w:sz w:val="18"/>
          <w:szCs w:val="18"/>
        </w:rPr>
        <w:t xml:space="preserve">ykonawca </w:t>
      </w:r>
      <w:r w:rsidRPr="007B0CEA">
        <w:rPr>
          <w:rFonts w:ascii="Arial" w:hAnsi="Arial" w:cs="Arial"/>
          <w:sz w:val="18"/>
          <w:szCs w:val="18"/>
        </w:rPr>
        <w:t xml:space="preserve">nie przekazuje danych osobowych innych niż bezpośrednio jego dotyczących </w:t>
      </w:r>
      <w:r w:rsidR="007B0CEA">
        <w:rPr>
          <w:rFonts w:ascii="Arial" w:hAnsi="Arial" w:cs="Arial"/>
          <w:sz w:val="18"/>
          <w:szCs w:val="18"/>
        </w:rPr>
        <w:br/>
        <w:t xml:space="preserve">          </w:t>
      </w:r>
      <w:r w:rsidRPr="007B0CEA">
        <w:rPr>
          <w:rFonts w:ascii="Arial" w:hAnsi="Arial" w:cs="Arial"/>
          <w:sz w:val="18"/>
          <w:szCs w:val="18"/>
        </w:rPr>
        <w:t>lub zachodzi wyłączenie</w:t>
      </w:r>
      <w:r w:rsidR="007B0CEA">
        <w:rPr>
          <w:rFonts w:ascii="Arial" w:hAnsi="Arial" w:cs="Arial"/>
          <w:sz w:val="18"/>
          <w:szCs w:val="18"/>
        </w:rPr>
        <w:t xml:space="preserve"> </w:t>
      </w:r>
      <w:r w:rsidRPr="007B0CEA">
        <w:rPr>
          <w:rFonts w:ascii="Arial" w:hAnsi="Arial" w:cs="Arial"/>
          <w:sz w:val="18"/>
          <w:szCs w:val="18"/>
        </w:rPr>
        <w:t xml:space="preserve">stosowania obowiązku informacyjnego, stosownie do art. 13 ust. 4 lub art. 14 ust. 5 </w:t>
      </w:r>
      <w:r w:rsidR="007B0CEA">
        <w:rPr>
          <w:rFonts w:ascii="Arial" w:hAnsi="Arial" w:cs="Arial"/>
          <w:sz w:val="18"/>
          <w:szCs w:val="18"/>
        </w:rPr>
        <w:br/>
        <w:t xml:space="preserve">          </w:t>
      </w:r>
      <w:r w:rsidRPr="007B0CEA">
        <w:rPr>
          <w:rFonts w:ascii="Arial" w:hAnsi="Arial" w:cs="Arial"/>
          <w:sz w:val="18"/>
          <w:szCs w:val="18"/>
        </w:rPr>
        <w:t xml:space="preserve">RODO treści oświadczenia </w:t>
      </w:r>
      <w:r w:rsidR="00FD5ACA" w:rsidRPr="007B0CEA">
        <w:rPr>
          <w:rFonts w:ascii="Arial" w:hAnsi="Arial" w:cs="Arial"/>
          <w:sz w:val="18"/>
          <w:szCs w:val="18"/>
        </w:rPr>
        <w:t>W</w:t>
      </w:r>
      <w:r w:rsidRPr="007B0CEA">
        <w:rPr>
          <w:rFonts w:ascii="Arial" w:hAnsi="Arial" w:cs="Arial"/>
          <w:sz w:val="18"/>
          <w:szCs w:val="18"/>
        </w:rPr>
        <w:t xml:space="preserve">ykonawca </w:t>
      </w:r>
      <w:proofErr w:type="gramStart"/>
      <w:r w:rsidRPr="007B0CEA">
        <w:rPr>
          <w:rFonts w:ascii="Arial" w:hAnsi="Arial" w:cs="Arial"/>
          <w:sz w:val="18"/>
          <w:szCs w:val="18"/>
        </w:rPr>
        <w:t>nie  składa</w:t>
      </w:r>
      <w:proofErr w:type="gramEnd"/>
      <w:r w:rsidRPr="007B0CEA">
        <w:rPr>
          <w:rFonts w:ascii="Arial" w:hAnsi="Arial" w:cs="Arial"/>
          <w:sz w:val="18"/>
          <w:szCs w:val="18"/>
        </w:rPr>
        <w:t xml:space="preserve"> (usunięcie treści oświadczenia np. przez jego </w:t>
      </w:r>
      <w:r w:rsidR="007B0CEA">
        <w:rPr>
          <w:rFonts w:ascii="Arial" w:hAnsi="Arial" w:cs="Arial"/>
          <w:sz w:val="18"/>
          <w:szCs w:val="18"/>
        </w:rPr>
        <w:br/>
        <w:t xml:space="preserve">          </w:t>
      </w:r>
      <w:r w:rsidRPr="007B0CEA">
        <w:rPr>
          <w:rFonts w:ascii="Arial" w:hAnsi="Arial" w:cs="Arial"/>
          <w:sz w:val="18"/>
          <w:szCs w:val="18"/>
        </w:rPr>
        <w:t>wykreślenie).</w:t>
      </w:r>
    </w:p>
    <w:p w14:paraId="7E3EE3C1" w14:textId="13B17372" w:rsidR="004C2EE3" w:rsidRPr="00177907" w:rsidRDefault="004C2EE3" w:rsidP="004C2EE3">
      <w:pPr>
        <w:widowControl w:val="0"/>
        <w:suppressAutoHyphens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1</w:t>
      </w:r>
      <w:r w:rsidR="009E67BD">
        <w:rPr>
          <w:rFonts w:ascii="Arial" w:hAnsi="Arial" w:cs="Arial"/>
          <w:sz w:val="22"/>
          <w:szCs w:val="22"/>
        </w:rPr>
        <w:t>8</w:t>
      </w:r>
      <w:r w:rsidRPr="00177907">
        <w:rPr>
          <w:rFonts w:ascii="Arial" w:hAnsi="Arial" w:cs="Arial"/>
          <w:sz w:val="22"/>
          <w:szCs w:val="22"/>
        </w:rPr>
        <w:t>. Oświadczam, że jesteśmy: (zaznacz właściwe znakiem „X”)</w:t>
      </w:r>
    </w:p>
    <w:p w14:paraId="4DB46410" w14:textId="77777777" w:rsidR="004C2EE3" w:rsidRPr="00177907" w:rsidRDefault="004C2EE3" w:rsidP="004C2EE3">
      <w:pPr>
        <w:widowControl w:val="0"/>
        <w:suppressAutoHyphens w:val="0"/>
        <w:adjustRightInd w:val="0"/>
        <w:ind w:left="708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316"/>
        <w:gridCol w:w="479"/>
      </w:tblGrid>
      <w:tr w:rsidR="004C2EE3" w:rsidRPr="00177907" w14:paraId="7F4F0019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1C6FAAE2" w14:textId="77777777" w:rsidR="004C2EE3" w:rsidRPr="00177907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7907">
              <w:rPr>
                <w:rFonts w:ascii="Arial" w:hAnsi="Arial" w:cs="Arial"/>
                <w:sz w:val="22"/>
                <w:szCs w:val="22"/>
              </w:rPr>
              <w:t>mikroprzedsiębiorstwem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741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177907" w14:paraId="12E2A7C7" w14:textId="77777777" w:rsidTr="00DD2176">
        <w:trPr>
          <w:trHeight w:val="70"/>
        </w:trPr>
        <w:tc>
          <w:tcPr>
            <w:tcW w:w="3316" w:type="dxa"/>
            <w:vAlign w:val="center"/>
          </w:tcPr>
          <w:p w14:paraId="14C3B4BA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</w:tcPr>
          <w:p w14:paraId="32F8EE81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177907" w14:paraId="7CDBEB6D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1C4B39C3" w14:textId="77777777" w:rsidR="004C2EE3" w:rsidRPr="00177907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7907">
              <w:rPr>
                <w:rFonts w:ascii="Arial" w:hAnsi="Arial" w:cs="Arial"/>
                <w:sz w:val="22"/>
                <w:szCs w:val="22"/>
              </w:rPr>
              <w:t>małym 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7B9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177907" w14:paraId="619E2428" w14:textId="77777777" w:rsidTr="00DD2176">
        <w:trPr>
          <w:trHeight w:val="70"/>
        </w:trPr>
        <w:tc>
          <w:tcPr>
            <w:tcW w:w="3316" w:type="dxa"/>
            <w:vAlign w:val="center"/>
          </w:tcPr>
          <w:p w14:paraId="1BE3AFC8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</w:tcPr>
          <w:p w14:paraId="08DB56D0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177907" w14:paraId="6583600E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0ADDEE06" w14:textId="77777777" w:rsidR="004C2EE3" w:rsidRPr="00177907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7907">
              <w:rPr>
                <w:rFonts w:ascii="Arial" w:hAnsi="Arial" w:cs="Arial"/>
                <w:sz w:val="22"/>
                <w:szCs w:val="22"/>
              </w:rPr>
              <w:t>średnim 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756" w14:textId="77777777" w:rsidR="004C2EE3" w:rsidRPr="00177907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08F5FD" w14:textId="77777777" w:rsidR="004C2EE3" w:rsidRPr="00177907" w:rsidRDefault="004C2EE3" w:rsidP="004C2EE3">
      <w:pPr>
        <w:widowControl w:val="0"/>
        <w:suppressAutoHyphens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14:paraId="7ED1E33E" w14:textId="77777777" w:rsidR="004C2EE3" w:rsidRPr="007B0CEA" w:rsidRDefault="004C2EE3" w:rsidP="004C2EE3">
      <w:pPr>
        <w:tabs>
          <w:tab w:val="left" w:leader="dot" w:pos="9024"/>
        </w:tabs>
        <w:suppressAutoHyphens w:val="0"/>
        <w:autoSpaceDE w:val="0"/>
        <w:autoSpaceDN w:val="0"/>
        <w:adjustRightInd w:val="0"/>
        <w:ind w:right="-3"/>
        <w:jc w:val="both"/>
        <w:rPr>
          <w:rFonts w:ascii="Arial" w:hAnsi="Arial" w:cs="Arial"/>
          <w:sz w:val="18"/>
          <w:szCs w:val="18"/>
          <w:lang w:eastAsia="pl-PL"/>
        </w:rPr>
      </w:pPr>
      <w:r w:rsidRPr="007B0CEA">
        <w:rPr>
          <w:rFonts w:ascii="Arial" w:hAnsi="Arial" w:cs="Arial"/>
          <w:sz w:val="18"/>
          <w:szCs w:val="18"/>
          <w:lang w:eastAsia="pl-PL"/>
        </w:rPr>
        <w:t xml:space="preserve">Por. zalecenie Komisji z dnia 6 maja 2003 r. dotyczące definicji mikroprzedsiębiorstw oraz małych i średnich przedsiębiorstw (Dz.U. L 124 z 20.5.2003, s. 36). </w:t>
      </w:r>
      <w:r w:rsidRPr="007B0CEA">
        <w:rPr>
          <w:rFonts w:ascii="Arial" w:hAnsi="Arial" w:cs="Arial"/>
          <w:b/>
          <w:sz w:val="18"/>
          <w:szCs w:val="18"/>
          <w:lang w:eastAsia="pl-PL"/>
        </w:rPr>
        <w:t>Mikroprzedsiębiorstwo:</w:t>
      </w:r>
      <w:r w:rsidRPr="007B0CEA">
        <w:rPr>
          <w:rFonts w:ascii="Arial" w:hAnsi="Arial" w:cs="Arial"/>
          <w:sz w:val="18"/>
          <w:szCs w:val="18"/>
          <w:lang w:eastAsia="pl-PL"/>
        </w:rPr>
        <w:t xml:space="preserve"> przedsiębiorstwo, które zatrudnia mniej niż 10 osób i którego roczny obrót lub roczna suma bilansowa nie przekracza 2 milionów EUR. </w:t>
      </w:r>
      <w:r w:rsidRPr="007B0CEA">
        <w:rPr>
          <w:rFonts w:ascii="Arial" w:hAnsi="Arial" w:cs="Arial"/>
          <w:b/>
          <w:sz w:val="18"/>
          <w:szCs w:val="18"/>
          <w:lang w:eastAsia="pl-PL"/>
        </w:rPr>
        <w:t>Małe przedsiębiorstwo:</w:t>
      </w:r>
      <w:r w:rsidRPr="007B0CEA">
        <w:rPr>
          <w:rFonts w:ascii="Arial" w:hAnsi="Arial" w:cs="Arial"/>
          <w:sz w:val="18"/>
          <w:szCs w:val="18"/>
          <w:lang w:eastAsia="pl-PL"/>
        </w:rPr>
        <w:t xml:space="preserve"> przedsiębiorstwo, które zatrudnia mniej niż 50 osób i którego roczny obrót lub roczna suma bilansowa nie przekracza 10 milionów EUR. </w:t>
      </w:r>
      <w:r w:rsidRPr="007B0CEA">
        <w:rPr>
          <w:rFonts w:ascii="Arial" w:hAnsi="Arial" w:cs="Arial"/>
          <w:b/>
          <w:sz w:val="18"/>
          <w:szCs w:val="18"/>
          <w:lang w:eastAsia="pl-PL"/>
        </w:rPr>
        <w:t>Średnie przedsiębiorstwa:</w:t>
      </w:r>
      <w:r w:rsidRPr="007B0CEA">
        <w:rPr>
          <w:rFonts w:ascii="Arial" w:hAnsi="Arial" w:cs="Arial"/>
          <w:sz w:val="18"/>
          <w:szCs w:val="18"/>
          <w:lang w:eastAsia="pl-PL"/>
        </w:rPr>
        <w:t xml:space="preserve"> przedsiębiorstwa, które nie są mikroprzedsiębiorstwami ani małymi przedsiębiorstwami i które zatrudniają mniej niż 250 osób i których roczny obrót   nie przekracza 50 milionów EUR lub roczna suma bilansowa nie przekracza 43 milionów EUR.</w:t>
      </w:r>
    </w:p>
    <w:p w14:paraId="77D36F81" w14:textId="77777777" w:rsidR="009E67BD" w:rsidRDefault="009E67BD" w:rsidP="009E67BD">
      <w:pPr>
        <w:ind w:left="284" w:hanging="426"/>
        <w:jc w:val="both"/>
        <w:rPr>
          <w:rFonts w:ascii="Arial" w:hAnsi="Arial" w:cs="Arial"/>
          <w:sz w:val="22"/>
          <w:szCs w:val="22"/>
        </w:rPr>
      </w:pPr>
    </w:p>
    <w:p w14:paraId="4297A3CC" w14:textId="5715BBD3" w:rsidR="002E11B0" w:rsidRPr="009E67BD" w:rsidRDefault="009E67BD" w:rsidP="009E67BD">
      <w:pPr>
        <w:ind w:left="284" w:hanging="426"/>
        <w:jc w:val="both"/>
        <w:rPr>
          <w:rFonts w:ascii="Arial" w:hAnsi="Arial" w:cs="Arial"/>
          <w:sz w:val="22"/>
          <w:szCs w:val="22"/>
        </w:rPr>
      </w:pPr>
      <w:r w:rsidRPr="009E67BD">
        <w:rPr>
          <w:rFonts w:ascii="Arial" w:hAnsi="Arial" w:cs="Arial"/>
          <w:sz w:val="22"/>
          <w:szCs w:val="22"/>
        </w:rPr>
        <w:t xml:space="preserve">19. </w:t>
      </w:r>
      <w:r w:rsidR="002E11B0" w:rsidRPr="009E67BD">
        <w:rPr>
          <w:rFonts w:ascii="Arial" w:hAnsi="Arial" w:cs="Arial"/>
          <w:sz w:val="22"/>
          <w:szCs w:val="22"/>
        </w:rPr>
        <w:t xml:space="preserve">Oświadczamy, że wszystkie strony naszej oferty łącznie z załącznikami są </w:t>
      </w:r>
      <w:proofErr w:type="gramStart"/>
      <w:r w:rsidR="002E11B0" w:rsidRPr="009E67BD">
        <w:rPr>
          <w:rFonts w:ascii="Arial" w:hAnsi="Arial" w:cs="Arial"/>
          <w:sz w:val="22"/>
          <w:szCs w:val="22"/>
        </w:rPr>
        <w:t>ponumerowane  i</w:t>
      </w:r>
      <w:proofErr w:type="gramEnd"/>
      <w:r w:rsidR="002E11B0" w:rsidRPr="009E67BD">
        <w:rPr>
          <w:rFonts w:ascii="Arial" w:hAnsi="Arial" w:cs="Arial"/>
          <w:sz w:val="22"/>
          <w:szCs w:val="22"/>
        </w:rPr>
        <w:t xml:space="preserve"> cała oferta składa się z .................. stron.</w:t>
      </w:r>
    </w:p>
    <w:p w14:paraId="4E73ADE3" w14:textId="27C193EC" w:rsidR="002E11B0" w:rsidRPr="009E67BD" w:rsidRDefault="002E11B0" w:rsidP="009E67BD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9E67BD">
        <w:rPr>
          <w:rFonts w:ascii="Arial" w:hAnsi="Arial" w:cs="Arial"/>
          <w:sz w:val="22"/>
          <w:szCs w:val="22"/>
        </w:rPr>
        <w:t xml:space="preserve">Integralną część niniejszej oferty stanowią następujące oświadczenia i dokumenty: </w:t>
      </w:r>
    </w:p>
    <w:p w14:paraId="46E2C311" w14:textId="77777777" w:rsidR="002E11B0" w:rsidRPr="00177907" w:rsidRDefault="002E11B0" w:rsidP="002E11B0">
      <w:pPr>
        <w:jc w:val="both"/>
        <w:rPr>
          <w:rFonts w:ascii="Arial" w:hAnsi="Arial" w:cs="Arial"/>
          <w:sz w:val="22"/>
          <w:szCs w:val="22"/>
        </w:rPr>
      </w:pPr>
    </w:p>
    <w:p w14:paraId="046248B5" w14:textId="77777777" w:rsidR="002E11B0" w:rsidRPr="00177907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498BFFF3" w14:textId="77777777" w:rsidR="002E11B0" w:rsidRPr="00177907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1AE6EFF6" w14:textId="77777777" w:rsidR="002E11B0" w:rsidRPr="00177907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62835A6F" w14:textId="06EB6120" w:rsidR="002E11B0" w:rsidRPr="00177907" w:rsidRDefault="00061228" w:rsidP="002E11B0">
      <w:pPr>
        <w:widowControl w:val="0"/>
        <w:autoSpaceDE w:val="0"/>
        <w:ind w:left="680"/>
        <w:jc w:val="both"/>
        <w:rPr>
          <w:rFonts w:ascii="Arial" w:hAnsi="Arial" w:cs="Arial"/>
          <w:bCs/>
          <w:sz w:val="22"/>
          <w:szCs w:val="22"/>
        </w:rPr>
      </w:pPr>
      <w:r w:rsidRPr="00177907">
        <w:rPr>
          <w:rFonts w:ascii="Arial" w:hAnsi="Arial" w:cs="Arial"/>
          <w:bCs/>
          <w:sz w:val="22"/>
          <w:szCs w:val="22"/>
        </w:rPr>
        <w:t>………….………………………………………………………………………………..</w:t>
      </w:r>
    </w:p>
    <w:p w14:paraId="328B8BDE" w14:textId="77777777" w:rsidR="002E11B0" w:rsidRPr="00177907" w:rsidRDefault="002E11B0" w:rsidP="00CC725D">
      <w:pPr>
        <w:rPr>
          <w:rFonts w:ascii="Arial" w:hAnsi="Arial" w:cs="Arial"/>
          <w:sz w:val="22"/>
          <w:szCs w:val="22"/>
        </w:rPr>
      </w:pPr>
    </w:p>
    <w:p w14:paraId="2E81812A" w14:textId="77777777" w:rsidR="002E11B0" w:rsidRPr="00177907" w:rsidRDefault="002E11B0" w:rsidP="002E11B0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>............................................</w:t>
      </w:r>
      <w:r w:rsidRPr="00177907">
        <w:rPr>
          <w:rFonts w:ascii="Arial" w:hAnsi="Arial" w:cs="Arial"/>
          <w:sz w:val="22"/>
          <w:szCs w:val="22"/>
        </w:rPr>
        <w:tab/>
      </w:r>
      <w:r w:rsidRPr="00177907">
        <w:rPr>
          <w:rFonts w:ascii="Arial" w:hAnsi="Arial" w:cs="Arial"/>
          <w:sz w:val="22"/>
          <w:szCs w:val="22"/>
        </w:rPr>
        <w:tab/>
        <w:t>............................................................................</w:t>
      </w:r>
    </w:p>
    <w:p w14:paraId="4F032476" w14:textId="2F0E5220" w:rsidR="00AB6333" w:rsidRPr="00177907" w:rsidRDefault="002E11B0" w:rsidP="003A406A">
      <w:pPr>
        <w:pStyle w:val="Tekstpodstawowywcity21"/>
        <w:ind w:left="0"/>
        <w:jc w:val="left"/>
        <w:rPr>
          <w:rFonts w:ascii="Arial" w:hAnsi="Arial" w:cs="Arial"/>
          <w:i/>
          <w:sz w:val="22"/>
          <w:szCs w:val="22"/>
        </w:rPr>
      </w:pPr>
      <w:r w:rsidRPr="00177907">
        <w:rPr>
          <w:rFonts w:ascii="Arial" w:hAnsi="Arial" w:cs="Arial"/>
          <w:sz w:val="22"/>
          <w:szCs w:val="22"/>
        </w:rPr>
        <w:t xml:space="preserve">      </w:t>
      </w:r>
      <w:r w:rsidRPr="00177907">
        <w:rPr>
          <w:rFonts w:ascii="Arial" w:hAnsi="Arial" w:cs="Arial"/>
          <w:sz w:val="22"/>
          <w:szCs w:val="22"/>
        </w:rPr>
        <w:tab/>
        <w:t xml:space="preserve"> </w:t>
      </w:r>
      <w:r w:rsidRPr="007B0CEA">
        <w:rPr>
          <w:rFonts w:ascii="Arial" w:hAnsi="Arial" w:cs="Arial"/>
          <w:sz w:val="16"/>
          <w:szCs w:val="16"/>
        </w:rPr>
        <w:t>Miejscowość i data</w:t>
      </w:r>
      <w:r w:rsidRPr="007B0CEA">
        <w:rPr>
          <w:rFonts w:ascii="Arial" w:hAnsi="Arial" w:cs="Arial"/>
          <w:sz w:val="16"/>
          <w:szCs w:val="16"/>
        </w:rPr>
        <w:tab/>
      </w:r>
      <w:r w:rsidRPr="00177907">
        <w:rPr>
          <w:rFonts w:ascii="Arial" w:hAnsi="Arial" w:cs="Arial"/>
          <w:sz w:val="22"/>
          <w:szCs w:val="22"/>
        </w:rPr>
        <w:tab/>
      </w:r>
      <w:r w:rsidRPr="00177907">
        <w:rPr>
          <w:rFonts w:ascii="Arial" w:hAnsi="Arial" w:cs="Arial"/>
          <w:sz w:val="22"/>
          <w:szCs w:val="22"/>
        </w:rPr>
        <w:tab/>
      </w:r>
      <w:r w:rsidRPr="00177907">
        <w:rPr>
          <w:rFonts w:ascii="Arial" w:hAnsi="Arial" w:cs="Arial"/>
          <w:sz w:val="22"/>
          <w:szCs w:val="22"/>
        </w:rPr>
        <w:tab/>
      </w:r>
      <w:r w:rsidRPr="007B0CEA">
        <w:rPr>
          <w:rFonts w:ascii="Arial" w:hAnsi="Arial" w:cs="Arial"/>
          <w:sz w:val="16"/>
          <w:szCs w:val="16"/>
        </w:rPr>
        <w:t xml:space="preserve">   </w:t>
      </w:r>
      <w:r w:rsidR="00FB76EF" w:rsidRPr="007B0CEA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Podpis (wg uznania) kwalifikowany, zaufany, lub   osobisty   </w:t>
      </w:r>
      <w:r w:rsidR="00FB76EF" w:rsidRPr="007B0CEA"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upoważnionego </w:t>
      </w:r>
      <w:proofErr w:type="gramStart"/>
      <w:r w:rsidR="00FB76EF" w:rsidRPr="007B0CEA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>przedstawiciela  Wykonawcy</w:t>
      </w:r>
      <w:proofErr w:type="gramEnd"/>
    </w:p>
    <w:sectPr w:rsidR="00AB6333" w:rsidRPr="00177907" w:rsidSect="003007C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2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/>
        <w:i w:val="0"/>
        <w:iCs/>
        <w:color w:val="000000"/>
        <w:sz w:val="24"/>
        <w:szCs w:val="19"/>
      </w:rPr>
    </w:lvl>
    <w:lvl w:ilvl="1">
      <w:start w:val="1"/>
      <w:numFmt w:val="decimal"/>
      <w:lvlText w:val="%2)"/>
      <w:lvlJc w:val="center"/>
      <w:pPr>
        <w:tabs>
          <w:tab w:val="num" w:pos="680"/>
        </w:tabs>
        <w:ind w:left="680" w:hanging="34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center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/>
        <w:i w:val="0"/>
        <w:iCs/>
        <w:color w:val="00000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BF862FF8"/>
    <w:name w:val="WW8Num4"/>
    <w:lvl w:ilvl="0">
      <w:start w:val="1"/>
      <w:numFmt w:val="decimal"/>
      <w:lvlText w:val="%1."/>
      <w:lvlJc w:val="center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  <w:lvl w:ilvl="1">
      <w:start w:val="1"/>
      <w:numFmt w:val="lowerLetter"/>
      <w:pStyle w:val="Nagwek2"/>
      <w:lvlText w:val="%2)"/>
      <w:lvlJc w:val="left"/>
      <w:pPr>
        <w:ind w:left="1780" w:hanging="360"/>
      </w:pPr>
      <w:rPr>
        <w:rFonts w:hint="default"/>
      </w:rPr>
    </w:lvl>
    <w:lvl w:ilvl="2" w:tentative="1">
      <w:start w:val="1"/>
      <w:numFmt w:val="lowerRoman"/>
      <w:pStyle w:val="Nagwek3"/>
      <w:lvlText w:val="%3."/>
      <w:lvlJc w:val="right"/>
      <w:pPr>
        <w:ind w:left="2500" w:hanging="180"/>
      </w:pPr>
    </w:lvl>
    <w:lvl w:ilvl="3" w:tentative="1">
      <w:start w:val="1"/>
      <w:numFmt w:val="decimal"/>
      <w:lvlText w:val="%4."/>
      <w:lvlJc w:val="left"/>
      <w:pPr>
        <w:ind w:left="3220" w:hanging="360"/>
      </w:pPr>
    </w:lvl>
    <w:lvl w:ilvl="4" w:tentative="1">
      <w:start w:val="1"/>
      <w:numFmt w:val="lowerLetter"/>
      <w:lvlText w:val="%5."/>
      <w:lvlJc w:val="left"/>
      <w:pPr>
        <w:ind w:left="3940" w:hanging="360"/>
      </w:pPr>
    </w:lvl>
    <w:lvl w:ilvl="5" w:tentative="1">
      <w:start w:val="1"/>
      <w:numFmt w:val="lowerRoman"/>
      <w:lvlText w:val="%6."/>
      <w:lvlJc w:val="right"/>
      <w:pPr>
        <w:ind w:left="4660" w:hanging="180"/>
      </w:pPr>
    </w:lvl>
    <w:lvl w:ilvl="6" w:tentative="1">
      <w:start w:val="1"/>
      <w:numFmt w:val="decimal"/>
      <w:lvlText w:val="%7."/>
      <w:lvlJc w:val="left"/>
      <w:pPr>
        <w:ind w:left="5380" w:hanging="360"/>
      </w:pPr>
    </w:lvl>
    <w:lvl w:ilvl="7" w:tentative="1">
      <w:start w:val="1"/>
      <w:numFmt w:val="lowerLetter"/>
      <w:lvlText w:val="%8."/>
      <w:lvlJc w:val="left"/>
      <w:pPr>
        <w:ind w:left="6100" w:hanging="360"/>
      </w:pPr>
    </w:lvl>
    <w:lvl w:ilvl="8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</w:abstractNum>
  <w:abstractNum w:abstractNumId="5" w15:restartNumberingAfterBreak="0">
    <w:nsid w:val="03421E39"/>
    <w:multiLevelType w:val="hybridMultilevel"/>
    <w:tmpl w:val="64EC201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15940717"/>
    <w:multiLevelType w:val="hybridMultilevel"/>
    <w:tmpl w:val="3C96D20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D754B4E"/>
    <w:multiLevelType w:val="hybridMultilevel"/>
    <w:tmpl w:val="AB30CC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C53598"/>
    <w:multiLevelType w:val="hybridMultilevel"/>
    <w:tmpl w:val="6C3CCEE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1DED5244"/>
    <w:multiLevelType w:val="hybridMultilevel"/>
    <w:tmpl w:val="6BB219DA"/>
    <w:lvl w:ilvl="0" w:tplc="55E0F39C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22C941AF"/>
    <w:multiLevelType w:val="hybridMultilevel"/>
    <w:tmpl w:val="000AD2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E6A16"/>
    <w:multiLevelType w:val="hybridMultilevel"/>
    <w:tmpl w:val="6E5A062E"/>
    <w:lvl w:ilvl="0" w:tplc="209A1E86">
      <w:start w:val="2"/>
      <w:numFmt w:val="bullet"/>
      <w:lvlText w:val=""/>
      <w:lvlJc w:val="left"/>
      <w:pPr>
        <w:ind w:left="10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41CB43B6"/>
    <w:multiLevelType w:val="hybridMultilevel"/>
    <w:tmpl w:val="CA02633E"/>
    <w:lvl w:ilvl="0" w:tplc="9D30E12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02C0C"/>
    <w:multiLevelType w:val="hybridMultilevel"/>
    <w:tmpl w:val="9B185F50"/>
    <w:lvl w:ilvl="0" w:tplc="CF42A40A">
      <w:start w:val="5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5BD70943"/>
    <w:multiLevelType w:val="hybridMultilevel"/>
    <w:tmpl w:val="BD5C2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8437C"/>
    <w:multiLevelType w:val="hybridMultilevel"/>
    <w:tmpl w:val="7256D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053D6"/>
    <w:multiLevelType w:val="single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</w:abstractNum>
  <w:abstractNum w:abstractNumId="17" w15:restartNumberingAfterBreak="0">
    <w:nsid w:val="78AC300F"/>
    <w:multiLevelType w:val="hybridMultilevel"/>
    <w:tmpl w:val="FB9E8E26"/>
    <w:lvl w:ilvl="0" w:tplc="469C2208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7DFF0474"/>
    <w:multiLevelType w:val="hybridMultilevel"/>
    <w:tmpl w:val="1CBE1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742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7797064">
    <w:abstractNumId w:val="3"/>
  </w:num>
  <w:num w:numId="3" w16cid:durableId="1999460444">
    <w:abstractNumId w:val="4"/>
    <w:lvlOverride w:ilvl="0">
      <w:startOverride w:val="1"/>
    </w:lvlOverride>
  </w:num>
  <w:num w:numId="4" w16cid:durableId="85892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8968270">
    <w:abstractNumId w:val="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183070">
    <w:abstractNumId w:val="16"/>
  </w:num>
  <w:num w:numId="7" w16cid:durableId="1649164805">
    <w:abstractNumId w:val="9"/>
  </w:num>
  <w:num w:numId="8" w16cid:durableId="829323041">
    <w:abstractNumId w:val="17"/>
  </w:num>
  <w:num w:numId="9" w16cid:durableId="1567297897">
    <w:abstractNumId w:val="13"/>
  </w:num>
  <w:num w:numId="10" w16cid:durableId="970403221">
    <w:abstractNumId w:val="14"/>
  </w:num>
  <w:num w:numId="11" w16cid:durableId="1040588407">
    <w:abstractNumId w:val="10"/>
  </w:num>
  <w:num w:numId="12" w16cid:durableId="645355102">
    <w:abstractNumId w:val="8"/>
  </w:num>
  <w:num w:numId="13" w16cid:durableId="1096709698">
    <w:abstractNumId w:val="6"/>
  </w:num>
  <w:num w:numId="14" w16cid:durableId="1049038021">
    <w:abstractNumId w:val="11"/>
  </w:num>
  <w:num w:numId="15" w16cid:durableId="1015110524">
    <w:abstractNumId w:val="5"/>
  </w:num>
  <w:num w:numId="16" w16cid:durableId="596796227">
    <w:abstractNumId w:val="3"/>
  </w:num>
  <w:num w:numId="17" w16cid:durableId="1620406850">
    <w:abstractNumId w:val="7"/>
  </w:num>
  <w:num w:numId="18" w16cid:durableId="1174614606">
    <w:abstractNumId w:val="12"/>
  </w:num>
  <w:num w:numId="19" w16cid:durableId="860627491">
    <w:abstractNumId w:val="15"/>
  </w:num>
  <w:num w:numId="20" w16cid:durableId="1181237290">
    <w:abstractNumId w:val="18"/>
  </w:num>
  <w:num w:numId="21" w16cid:durableId="1148471067">
    <w:abstractNumId w:val="3"/>
    <w:lvlOverride w:ilvl="0">
      <w:startOverride w:val="2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B0"/>
    <w:rsid w:val="00031B7D"/>
    <w:rsid w:val="00061228"/>
    <w:rsid w:val="00072B6E"/>
    <w:rsid w:val="00091BBE"/>
    <w:rsid w:val="000B497C"/>
    <w:rsid w:val="0012446F"/>
    <w:rsid w:val="00135042"/>
    <w:rsid w:val="0016621B"/>
    <w:rsid w:val="00177907"/>
    <w:rsid w:val="0018193A"/>
    <w:rsid w:val="001E63DB"/>
    <w:rsid w:val="00202175"/>
    <w:rsid w:val="0021240D"/>
    <w:rsid w:val="0027464C"/>
    <w:rsid w:val="002A1F4F"/>
    <w:rsid w:val="002E11B0"/>
    <w:rsid w:val="003007C4"/>
    <w:rsid w:val="003622D9"/>
    <w:rsid w:val="00392616"/>
    <w:rsid w:val="00397DE8"/>
    <w:rsid w:val="003A406A"/>
    <w:rsid w:val="003C6F05"/>
    <w:rsid w:val="0041586B"/>
    <w:rsid w:val="00417065"/>
    <w:rsid w:val="00461DC9"/>
    <w:rsid w:val="004B1289"/>
    <w:rsid w:val="004C2EE3"/>
    <w:rsid w:val="00596D0C"/>
    <w:rsid w:val="005A2DC6"/>
    <w:rsid w:val="005E08E9"/>
    <w:rsid w:val="005F0572"/>
    <w:rsid w:val="00615583"/>
    <w:rsid w:val="00674C63"/>
    <w:rsid w:val="00684B4B"/>
    <w:rsid w:val="006A6DFA"/>
    <w:rsid w:val="00713B5C"/>
    <w:rsid w:val="00714D4C"/>
    <w:rsid w:val="00761542"/>
    <w:rsid w:val="0078752C"/>
    <w:rsid w:val="007A7173"/>
    <w:rsid w:val="007B0CEA"/>
    <w:rsid w:val="007C7A4A"/>
    <w:rsid w:val="007D4FDF"/>
    <w:rsid w:val="007E34B0"/>
    <w:rsid w:val="0088520E"/>
    <w:rsid w:val="008E3D2A"/>
    <w:rsid w:val="008F2C1D"/>
    <w:rsid w:val="00910960"/>
    <w:rsid w:val="009336E7"/>
    <w:rsid w:val="0095569C"/>
    <w:rsid w:val="009E67BD"/>
    <w:rsid w:val="00A60A62"/>
    <w:rsid w:val="00A83679"/>
    <w:rsid w:val="00A94A03"/>
    <w:rsid w:val="00AB6333"/>
    <w:rsid w:val="00B60869"/>
    <w:rsid w:val="00BA449C"/>
    <w:rsid w:val="00BF0683"/>
    <w:rsid w:val="00C31116"/>
    <w:rsid w:val="00C60403"/>
    <w:rsid w:val="00C82148"/>
    <w:rsid w:val="00C82C2E"/>
    <w:rsid w:val="00CB2C82"/>
    <w:rsid w:val="00CC725D"/>
    <w:rsid w:val="00CF74A1"/>
    <w:rsid w:val="00D47CE0"/>
    <w:rsid w:val="00E339E6"/>
    <w:rsid w:val="00E544CD"/>
    <w:rsid w:val="00E9628E"/>
    <w:rsid w:val="00F85B08"/>
    <w:rsid w:val="00FB76EF"/>
    <w:rsid w:val="00FC0F6E"/>
    <w:rsid w:val="00FD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1399"/>
  <w15:chartTrackingRefBased/>
  <w15:docId w15:val="{4E8E32CD-3237-4986-A63A-4C8D8403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1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2E11B0"/>
    <w:pPr>
      <w:keepNext/>
      <w:widowControl w:val="0"/>
      <w:numPr>
        <w:ilvl w:val="1"/>
        <w:numId w:val="2"/>
      </w:numPr>
      <w:autoSpaceDE w:val="0"/>
      <w:ind w:left="3360" w:firstLine="0"/>
      <w:outlineLvl w:val="1"/>
    </w:pPr>
    <w:rPr>
      <w:b/>
      <w:bCs/>
      <w:sz w:val="4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E11B0"/>
    <w:pPr>
      <w:keepNext/>
      <w:numPr>
        <w:ilvl w:val="2"/>
        <w:numId w:val="2"/>
      </w:numPr>
      <w:jc w:val="center"/>
      <w:outlineLvl w:val="2"/>
    </w:pPr>
    <w:rPr>
      <w:rFonts w:eastAsia="Arial Unicode MS"/>
      <w:b/>
      <w:i/>
      <w:iCs/>
      <w:spacing w:val="20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E11B0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E11B0"/>
    <w:rPr>
      <w:rFonts w:ascii="Times New Roman" w:eastAsia="Arial Unicode MS" w:hAnsi="Times New Roman" w:cs="Times New Roman"/>
      <w:b/>
      <w:i/>
      <w:iCs/>
      <w:spacing w:val="20"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2E11B0"/>
    <w:pPr>
      <w:widowControl w:val="0"/>
      <w:autoSpaceDE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E11B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F0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0683"/>
    <w:pPr>
      <w:ind w:left="720"/>
      <w:contextualSpacing/>
    </w:pPr>
  </w:style>
  <w:style w:type="paragraph" w:styleId="NormalnyWeb">
    <w:name w:val="Normal (Web)"/>
    <w:basedOn w:val="Normalny"/>
    <w:rsid w:val="004C2EE3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rsid w:val="004C2EE3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2EE3"/>
    <w:rPr>
      <w:rFonts w:ascii="Calibri" w:eastAsia="Times New Roman" w:hAnsi="Calibri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FB76EF"/>
    <w:pPr>
      <w:widowControl w:val="0"/>
      <w:ind w:left="680"/>
      <w:jc w:val="both"/>
    </w:pPr>
    <w:rPr>
      <w:rFonts w:eastAsia="SimSun"/>
      <w:kern w:val="1"/>
      <w:lang w:eastAsia="hi-IN" w:bidi="hi-IN"/>
    </w:rPr>
  </w:style>
  <w:style w:type="character" w:customStyle="1" w:styleId="Inne">
    <w:name w:val="Inne_"/>
    <w:basedOn w:val="Domylnaczcionkaakapitu"/>
    <w:link w:val="Inne0"/>
    <w:rsid w:val="00B60869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B60869"/>
    <w:pPr>
      <w:widowControl w:val="0"/>
      <w:suppressAutoHyphens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1627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37</cp:revision>
  <cp:lastPrinted>2026-04-27T08:40:00Z</cp:lastPrinted>
  <dcterms:created xsi:type="dcterms:W3CDTF">2021-03-03T09:22:00Z</dcterms:created>
  <dcterms:modified xsi:type="dcterms:W3CDTF">2026-04-27T08:40:00Z</dcterms:modified>
</cp:coreProperties>
</file>